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onstantia" w:hAnsi="Constantia" w:eastAsia="Constantia" w:ascii="Constantia"/>
          <w:sz w:val="40"/>
          <w:szCs w:val="40"/>
        </w:rPr>
        <w:jc w:val="left"/>
        <w:spacing w:before="30"/>
        <w:ind w:left="100" w:right="-80"/>
      </w:pPr>
      <w:r>
        <w:rPr>
          <w:rFonts w:cs="Constantia" w:hAnsi="Constantia" w:eastAsia="Constantia" w:ascii="Constantia"/>
          <w:b/>
          <w:spacing w:val="-1"/>
          <w:w w:val="100"/>
          <w:sz w:val="40"/>
          <w:szCs w:val="40"/>
        </w:rPr>
        <w:t>J</w:t>
      </w:r>
      <w:r>
        <w:rPr>
          <w:rFonts w:cs="Constantia" w:hAnsi="Constantia" w:eastAsia="Constantia" w:ascii="Constantia"/>
          <w:b/>
          <w:spacing w:val="1"/>
          <w:w w:val="100"/>
          <w:sz w:val="32"/>
          <w:szCs w:val="32"/>
        </w:rPr>
        <w:t>ES</w:t>
      </w:r>
      <w:r>
        <w:rPr>
          <w:rFonts w:cs="Constantia" w:hAnsi="Constantia" w:eastAsia="Constantia" w:ascii="Constantia"/>
          <w:b/>
          <w:spacing w:val="1"/>
          <w:w w:val="100"/>
          <w:sz w:val="32"/>
          <w:szCs w:val="32"/>
        </w:rPr>
        <w:t>S</w:t>
      </w:r>
      <w:r>
        <w:rPr>
          <w:rFonts w:cs="Constantia" w:hAnsi="Constantia" w:eastAsia="Constantia" w:ascii="Constantia"/>
          <w:b/>
          <w:spacing w:val="1"/>
          <w:w w:val="100"/>
          <w:sz w:val="32"/>
          <w:szCs w:val="32"/>
        </w:rPr>
        <w:t>I</w:t>
      </w:r>
      <w:r>
        <w:rPr>
          <w:rFonts w:cs="Constantia" w:hAnsi="Constantia" w:eastAsia="Constantia" w:ascii="Constantia"/>
          <w:b/>
          <w:spacing w:val="2"/>
          <w:w w:val="100"/>
          <w:sz w:val="32"/>
          <w:szCs w:val="32"/>
        </w:rPr>
        <w:t>C</w:t>
      </w:r>
      <w:r>
        <w:rPr>
          <w:rFonts w:cs="Constantia" w:hAnsi="Constantia" w:eastAsia="Constantia" w:ascii="Constantia"/>
          <w:b/>
          <w:spacing w:val="-1"/>
          <w:w w:val="100"/>
          <w:sz w:val="32"/>
          <w:szCs w:val="32"/>
        </w:rPr>
        <w:t>A</w:t>
      </w:r>
      <w:r>
        <w:rPr>
          <w:rFonts w:cs="Constantia" w:hAnsi="Constantia" w:eastAsia="Constantia" w:ascii="Constantia"/>
          <w:b/>
          <w:spacing w:val="1"/>
          <w:w w:val="100"/>
          <w:sz w:val="32"/>
          <w:szCs w:val="32"/>
        </w:rPr>
        <w:t> </w:t>
      </w:r>
      <w:r>
        <w:rPr>
          <w:rFonts w:cs="Constantia" w:hAnsi="Constantia" w:eastAsia="Constantia" w:ascii="Constantia"/>
          <w:b/>
          <w:spacing w:val="1"/>
          <w:w w:val="100"/>
          <w:sz w:val="32"/>
          <w:szCs w:val="32"/>
        </w:rPr>
        <w:t> </w:t>
      </w:r>
      <w:r>
        <w:rPr>
          <w:rFonts w:cs="Constantia" w:hAnsi="Constantia" w:eastAsia="Constantia" w:ascii="Constantia"/>
          <w:b/>
          <w:spacing w:val="2"/>
          <w:w w:val="99"/>
          <w:sz w:val="40"/>
          <w:szCs w:val="40"/>
        </w:rPr>
        <w:t>K</w:t>
      </w:r>
      <w:r>
        <w:rPr>
          <w:rFonts w:cs="Constantia" w:hAnsi="Constantia" w:eastAsia="Constantia" w:ascii="Constantia"/>
          <w:b/>
          <w:spacing w:val="2"/>
          <w:w w:val="102"/>
          <w:sz w:val="32"/>
          <w:szCs w:val="32"/>
        </w:rPr>
        <w:t>UB</w:t>
      </w:r>
      <w:r>
        <w:rPr>
          <w:rFonts w:cs="Constantia" w:hAnsi="Constantia" w:eastAsia="Constantia" w:ascii="Constantia"/>
          <w:b/>
          <w:spacing w:val="6"/>
          <w:w w:val="102"/>
          <w:sz w:val="32"/>
          <w:szCs w:val="32"/>
        </w:rPr>
        <w:t>I</w:t>
      </w:r>
      <w:r>
        <w:rPr>
          <w:rFonts w:cs="Constantia" w:hAnsi="Constantia" w:eastAsia="Constantia" w:ascii="Constantia"/>
          <w:b/>
          <w:spacing w:val="-1"/>
          <w:w w:val="102"/>
          <w:sz w:val="32"/>
          <w:szCs w:val="32"/>
        </w:rPr>
        <w:t>K</w:t>
      </w:r>
      <w:r>
        <w:rPr>
          <w:rFonts w:cs="Constantia" w:hAnsi="Constantia" w:eastAsia="Constantia" w:ascii="Constantia"/>
          <w:b/>
          <w:spacing w:val="0"/>
          <w:w w:val="25"/>
          <w:sz w:val="32"/>
          <w:szCs w:val="32"/>
        </w:rPr>
        <w:t>   </w:t>
      </w:r>
      <w:r>
        <w:rPr>
          <w:rFonts w:cs="Constantia" w:hAnsi="Constantia" w:eastAsia="Constantia" w:ascii="Constantia"/>
          <w:b/>
          <w:spacing w:val="1"/>
          <w:w w:val="25"/>
          <w:sz w:val="32"/>
          <w:szCs w:val="32"/>
        </w:rPr>
        <w:t> </w:t>
      </w:r>
      <w:r>
        <w:rPr>
          <w:rFonts w:cs="Constantia" w:hAnsi="Constantia" w:eastAsia="Constantia" w:ascii="Constantia"/>
          <w:b/>
          <w:spacing w:val="1"/>
          <w:w w:val="99"/>
          <w:sz w:val="40"/>
          <w:szCs w:val="40"/>
        </w:rPr>
        <w:t>S</w:t>
      </w:r>
      <w:r>
        <w:rPr>
          <w:rFonts w:cs="Constantia" w:hAnsi="Constantia" w:eastAsia="Constantia" w:ascii="Constantia"/>
          <w:b/>
          <w:spacing w:val="5"/>
          <w:w w:val="102"/>
          <w:sz w:val="32"/>
          <w:szCs w:val="32"/>
        </w:rPr>
        <w:t>T</w:t>
      </w:r>
      <w:r>
        <w:rPr>
          <w:rFonts w:cs="Constantia" w:hAnsi="Constantia" w:eastAsia="Constantia" w:ascii="Constantia"/>
          <w:b/>
          <w:spacing w:val="1"/>
          <w:w w:val="102"/>
          <w:sz w:val="32"/>
          <w:szCs w:val="32"/>
        </w:rPr>
        <w:t>E</w:t>
      </w:r>
      <w:r>
        <w:rPr>
          <w:rFonts w:cs="Constantia" w:hAnsi="Constantia" w:eastAsia="Constantia" w:ascii="Constantia"/>
          <w:b/>
          <w:spacing w:val="-2"/>
          <w:w w:val="102"/>
          <w:sz w:val="32"/>
          <w:szCs w:val="32"/>
        </w:rPr>
        <w:t>P</w:t>
      </w:r>
      <w:r>
        <w:rPr>
          <w:rFonts w:cs="Constantia" w:hAnsi="Constantia" w:eastAsia="Constantia" w:ascii="Constantia"/>
          <w:b/>
          <w:spacing w:val="7"/>
          <w:w w:val="102"/>
          <w:sz w:val="32"/>
          <w:szCs w:val="32"/>
        </w:rPr>
        <w:t>H</w:t>
      </w:r>
      <w:r>
        <w:rPr>
          <w:rFonts w:cs="Constantia" w:hAnsi="Constantia" w:eastAsia="Constantia" w:ascii="Constantia"/>
          <w:b/>
          <w:spacing w:val="1"/>
          <w:w w:val="102"/>
          <w:sz w:val="32"/>
          <w:szCs w:val="32"/>
        </w:rPr>
        <w:t>E</w:t>
      </w:r>
      <w:r>
        <w:rPr>
          <w:rFonts w:cs="Constantia" w:hAnsi="Constantia" w:eastAsia="Constantia" w:ascii="Constantia"/>
          <w:b/>
          <w:spacing w:val="0"/>
          <w:w w:val="102"/>
          <w:sz w:val="32"/>
          <w:szCs w:val="32"/>
        </w:rPr>
        <w:t>N</w:t>
      </w:r>
      <w:r>
        <w:rPr>
          <w:rFonts w:cs="Constantia" w:hAnsi="Constantia" w:eastAsia="Constantia" w:ascii="Constantia"/>
          <w:b/>
          <w:spacing w:val="1"/>
          <w:w w:val="102"/>
          <w:sz w:val="32"/>
          <w:szCs w:val="32"/>
        </w:rPr>
        <w:t>S</w:t>
      </w:r>
      <w:r>
        <w:rPr>
          <w:rFonts w:cs="Constantia" w:hAnsi="Constantia" w:eastAsia="Constantia" w:ascii="Constantia"/>
          <w:b/>
          <w:spacing w:val="0"/>
          <w:w w:val="24"/>
          <w:sz w:val="40"/>
          <w:szCs w:val="40"/>
        </w:rPr>
        <w:t>   </w:t>
      </w:r>
      <w:r>
        <w:rPr>
          <w:rFonts w:cs="Constantia" w:hAnsi="Constantia" w:eastAsia="Constantia" w:ascii="Constantia"/>
          <w:b/>
          <w:spacing w:val="0"/>
          <w:w w:val="24"/>
          <w:sz w:val="40"/>
          <w:szCs w:val="40"/>
        </w:rPr>
        <w:t> </w:t>
      </w:r>
      <w:r>
        <w:rPr>
          <w:rFonts w:cs="Constantia" w:hAnsi="Constantia" w:eastAsia="Constantia" w:ascii="Constantia"/>
          <w:spacing w:val="0"/>
          <w:w w:val="100"/>
          <w:sz w:val="40"/>
          <w:szCs w:val="4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nstantia" w:hAnsi="Constantia" w:eastAsia="Constantia" w:ascii="Constantia"/>
          <w:sz w:val="24"/>
          <w:szCs w:val="24"/>
        </w:rPr>
        <w:jc w:val="left"/>
        <w:spacing w:lineRule="exact" w:line="280"/>
        <w:sectPr>
          <w:type w:val="continuous"/>
          <w:pgSz w:w="12240" w:h="15840"/>
          <w:pgMar w:top="680" w:bottom="280" w:left="1340" w:right="1020"/>
          <w:cols w:num="2" w:equalWidth="off">
            <w:col w:w="4353" w:space="519"/>
            <w:col w:w="5008"/>
          </w:cols>
        </w:sectPr>
      </w:pPr>
      <w:r>
        <w:rPr>
          <w:rFonts w:cs="Constantia" w:hAnsi="Constantia" w:eastAsia="Constantia" w:ascii="Constantia"/>
          <w:w w:val="25"/>
          <w:sz w:val="24"/>
          <w:szCs w:val="24"/>
        </w:rPr>
        <w:t>   </w:t>
      </w:r>
      <w:r>
        <w:rPr>
          <w:rFonts w:cs="Constantia" w:hAnsi="Constantia" w:eastAsia="Constantia" w:ascii="Constantia"/>
          <w:spacing w:val="0"/>
          <w:w w:val="25"/>
          <w:sz w:val="24"/>
          <w:szCs w:val="24"/>
        </w:rPr>
        <w:t> </w:t>
      </w:r>
      <w:r>
        <w:rPr>
          <w:rFonts w:cs="Constantia" w:hAnsi="Constantia" w:eastAsia="Constantia" w:ascii="Constantia"/>
          <w:spacing w:val="0"/>
          <w:w w:val="100"/>
          <w:sz w:val="24"/>
          <w:szCs w:val="24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9"/>
        <w:ind w:left="374"/>
      </w:pP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0"/>
          <w:sz w:val="22"/>
          <w:szCs w:val="22"/>
        </w:rPr>
        <w:t>w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: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2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2"/>
          <w:sz w:val="22"/>
          <w:szCs w:val="22"/>
        </w:rPr>
        <w:t>  </w:t>
      </w:r>
      <w:r>
        <w:rPr>
          <w:rFonts w:cs="Constantia" w:hAnsi="Constantia" w:eastAsia="Constantia" w:ascii="Constantia"/>
          <w:spacing w:val="5"/>
          <w:w w:val="22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22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V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54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  </w:t>
      </w:r>
      <w:r>
        <w:rPr>
          <w:rFonts w:cs="Constantia" w:hAnsi="Constantia" w:eastAsia="Constantia" w:ascii="Constantia"/>
          <w:spacing w:val="1"/>
          <w:w w:val="24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2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  </w:t>
      </w:r>
      <w:r>
        <w:rPr>
          <w:rFonts w:cs="Constantia" w:hAnsi="Constantia" w:eastAsia="Constantia" w:ascii="Constantia"/>
          <w:spacing w:val="4"/>
          <w:w w:val="24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  </w:t>
      </w:r>
      <w:r>
        <w:rPr>
          <w:rFonts w:cs="Constantia" w:hAnsi="Constantia" w:eastAsia="Constantia" w:ascii="Constantia"/>
          <w:spacing w:val="1"/>
          <w:w w:val="24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24"/>
          <w:sz w:val="22"/>
          <w:szCs w:val="22"/>
        </w:rPr>
        <w:t> </w:t>
      </w:r>
      <w:r>
        <w:rPr>
          <w:rFonts w:cs="Symbol" w:hAnsi="Symbol" w:eastAsia="Symbol" w:ascii="Symbol"/>
          <w:spacing w:val="0"/>
          <w:w w:val="102"/>
          <w:sz w:val="22"/>
          <w:szCs w:val="22"/>
        </w:rPr>
      </w:r>
      <w:r>
        <w:rPr>
          <w:rFonts w:cs="Symbol" w:hAnsi="Symbol" w:eastAsia="Symbol" w:ascii="Symbol"/>
          <w:spacing w:val="4"/>
          <w:w w:val="102"/>
          <w:sz w:val="22"/>
          <w:szCs w:val="22"/>
        </w:rPr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</w:t>
      </w:r>
      <w:r>
        <w:rPr>
          <w:rFonts w:cs="Constantia" w:hAnsi="Constantia" w:eastAsia="Constantia" w:ascii="Constantia"/>
          <w:spacing w:val="2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: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5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9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6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6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4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7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  </w:t>
      </w:r>
      <w:r>
        <w:rPr>
          <w:rFonts w:cs="Constantia" w:hAnsi="Constantia" w:eastAsia="Constantia" w:ascii="Constantia"/>
          <w:spacing w:val="1"/>
          <w:w w:val="24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2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  </w:t>
      </w:r>
      <w:r>
        <w:rPr>
          <w:rFonts w:cs="Constantia" w:hAnsi="Constantia" w:eastAsia="Constantia" w:ascii="Constantia"/>
          <w:spacing w:val="4"/>
          <w:w w:val="24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4"/>
          <w:sz w:val="22"/>
          <w:szCs w:val="22"/>
        </w:rPr>
        <w:t>  </w:t>
      </w:r>
      <w:r>
        <w:rPr>
          <w:rFonts w:cs="Constantia" w:hAnsi="Constantia" w:eastAsia="Constantia" w:ascii="Constantia"/>
          <w:spacing w:val="1"/>
          <w:w w:val="24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24"/>
          <w:sz w:val="22"/>
          <w:szCs w:val="22"/>
        </w:rPr>
        <w:t> </w:t>
      </w:r>
      <w:r>
        <w:rPr>
          <w:rFonts w:cs="Symbol" w:hAnsi="Symbol" w:eastAsia="Symbol" w:ascii="Symbol"/>
          <w:spacing w:val="0"/>
          <w:w w:val="102"/>
          <w:sz w:val="22"/>
          <w:szCs w:val="22"/>
        </w:rPr>
      </w:r>
      <w:r>
        <w:rPr>
          <w:rFonts w:cs="Symbol" w:hAnsi="Symbol" w:eastAsia="Symbol" w:ascii="Symbol"/>
          <w:spacing w:val="-1"/>
          <w:w w:val="102"/>
          <w:sz w:val="22"/>
          <w:szCs w:val="22"/>
        </w:rPr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1"/>
          <w:w w:val="26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  </w:t>
      </w:r>
      <w:r>
        <w:rPr>
          <w:rFonts w:cs="Constantia" w:hAnsi="Constantia" w:eastAsia="Constantia" w:ascii="Constantia"/>
          <w:spacing w:val="9"/>
          <w:w w:val="26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  </w:t>
      </w:r>
      <w:r>
        <w:rPr>
          <w:rFonts w:cs="Constantia" w:hAnsi="Constantia" w:eastAsia="Constantia" w:ascii="Constantia"/>
          <w:spacing w:val="6"/>
          <w:w w:val="26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26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  </w:t>
      </w:r>
      <w:r>
        <w:rPr>
          <w:rFonts w:cs="Constantia" w:hAnsi="Constantia" w:eastAsia="Constantia" w:ascii="Constantia"/>
          <w:spacing w:val="9"/>
          <w:w w:val="26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26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:</w:t>
      </w:r>
      <w:hyperlink r:id="rId4">
        <w:r>
          <w:rPr>
            <w:rFonts w:cs="Constantia" w:hAnsi="Constantia" w:eastAsia="Constantia" w:ascii="Constantia"/>
            <w:spacing w:val="0"/>
            <w:w w:val="25"/>
            <w:sz w:val="22"/>
            <w:szCs w:val="22"/>
          </w:rPr>
          <w:t>   </w:t>
        </w:r>
        <w:r>
          <w:rPr>
            <w:rFonts w:cs="Constantia" w:hAnsi="Constantia" w:eastAsia="Constantia" w:ascii="Constantia"/>
            <w:spacing w:val="-1"/>
            <w:w w:val="25"/>
            <w:sz w:val="22"/>
            <w:szCs w:val="22"/>
          </w:rPr>
          <w:t> </w:t>
        </w:r>
        <w:r>
          <w:rPr>
            <w:rFonts w:cs="Constantia" w:hAnsi="Constantia" w:eastAsia="Constantia" w:ascii="Constantia"/>
            <w:spacing w:val="0"/>
            <w:w w:val="102"/>
            <w:sz w:val="22"/>
            <w:szCs w:val="22"/>
          </w:rPr>
          <w:t>j</w:t>
        </w:r>
        <w:r>
          <w:rPr>
            <w:rFonts w:cs="Constantia" w:hAnsi="Constantia" w:eastAsia="Constantia" w:ascii="Constantia"/>
            <w:spacing w:val="7"/>
            <w:w w:val="102"/>
            <w:sz w:val="22"/>
            <w:szCs w:val="22"/>
          </w:rPr>
          <w:t>e</w:t>
        </w:r>
        <w:r>
          <w:rPr>
            <w:rFonts w:cs="Constantia" w:hAnsi="Constantia" w:eastAsia="Constantia" w:ascii="Constantia"/>
            <w:spacing w:val="-1"/>
            <w:w w:val="103"/>
            <w:sz w:val="22"/>
            <w:szCs w:val="22"/>
          </w:rPr>
          <w:t>s</w:t>
        </w:r>
        <w:r>
          <w:rPr>
            <w:rFonts w:cs="Constantia" w:hAnsi="Constantia" w:eastAsia="Constantia" w:ascii="Constantia"/>
            <w:spacing w:val="-1"/>
            <w:w w:val="103"/>
            <w:sz w:val="22"/>
            <w:szCs w:val="22"/>
          </w:rPr>
          <w:t>s</w:t>
        </w:r>
        <w:r>
          <w:rPr>
            <w:rFonts w:cs="Constantia" w:hAnsi="Constantia" w:eastAsia="Constantia" w:ascii="Constantia"/>
            <w:spacing w:val="1"/>
            <w:w w:val="102"/>
            <w:sz w:val="22"/>
            <w:szCs w:val="22"/>
          </w:rPr>
          <w:t>i</w:t>
        </w:r>
        <w:r>
          <w:rPr>
            <w:rFonts w:cs="Constantia" w:hAnsi="Constantia" w:eastAsia="Constantia" w:ascii="Constantia"/>
            <w:spacing w:val="1"/>
            <w:w w:val="102"/>
            <w:sz w:val="22"/>
            <w:szCs w:val="22"/>
          </w:rPr>
          <w:t>c</w:t>
        </w:r>
        <w:r>
          <w:rPr>
            <w:rFonts w:cs="Constantia" w:hAnsi="Constantia" w:eastAsia="Constantia" w:ascii="Constantia"/>
            <w:spacing w:val="7"/>
            <w:w w:val="103"/>
            <w:sz w:val="22"/>
            <w:szCs w:val="22"/>
          </w:rPr>
          <w:t>a</w:t>
        </w:r>
        <w:r>
          <w:rPr>
            <w:rFonts w:cs="Constantia" w:hAnsi="Constantia" w:eastAsia="Constantia" w:ascii="Constantia"/>
            <w:spacing w:val="0"/>
            <w:w w:val="102"/>
            <w:sz w:val="22"/>
            <w:szCs w:val="22"/>
          </w:rPr>
          <w:t>@</w:t>
        </w:r>
        <w:r>
          <w:rPr>
            <w:rFonts w:cs="Constantia" w:hAnsi="Constantia" w:eastAsia="Constantia" w:ascii="Constantia"/>
            <w:spacing w:val="1"/>
            <w:w w:val="103"/>
            <w:sz w:val="22"/>
            <w:szCs w:val="22"/>
          </w:rPr>
          <w:t>v</w:t>
        </w:r>
        <w:r>
          <w:rPr>
            <w:rFonts w:cs="Constantia" w:hAnsi="Constantia" w:eastAsia="Constantia" w:ascii="Constantia"/>
            <w:spacing w:val="6"/>
            <w:w w:val="102"/>
            <w:sz w:val="22"/>
            <w:szCs w:val="22"/>
          </w:rPr>
          <w:t>i</w:t>
        </w:r>
        <w:r>
          <w:rPr>
            <w:rFonts w:cs="Constantia" w:hAnsi="Constantia" w:eastAsia="Constantia" w:ascii="Constantia"/>
            <w:spacing w:val="-1"/>
            <w:w w:val="102"/>
            <w:sz w:val="22"/>
            <w:szCs w:val="22"/>
          </w:rPr>
          <w:t>o</w:t>
        </w:r>
        <w:r>
          <w:rPr>
            <w:rFonts w:cs="Constantia" w:hAnsi="Constantia" w:eastAsia="Constantia" w:ascii="Constantia"/>
            <w:spacing w:val="2"/>
            <w:w w:val="103"/>
            <w:sz w:val="22"/>
            <w:szCs w:val="22"/>
          </w:rPr>
          <w:t>l</w:t>
        </w:r>
        <w:r>
          <w:rPr>
            <w:rFonts w:cs="Constantia" w:hAnsi="Constantia" w:eastAsia="Constantia" w:ascii="Constantia"/>
            <w:spacing w:val="2"/>
            <w:w w:val="102"/>
            <w:sz w:val="22"/>
            <w:szCs w:val="22"/>
          </w:rPr>
          <w:t>e</w:t>
        </w:r>
        <w:r>
          <w:rPr>
            <w:rFonts w:cs="Constantia" w:hAnsi="Constantia" w:eastAsia="Constantia" w:ascii="Constantia"/>
            <w:spacing w:val="1"/>
            <w:w w:val="102"/>
            <w:sz w:val="22"/>
            <w:szCs w:val="22"/>
          </w:rPr>
          <w:t>t</w:t>
        </w:r>
        <w:r>
          <w:rPr>
            <w:rFonts w:cs="Constantia" w:hAnsi="Constantia" w:eastAsia="Constantia" w:ascii="Constantia"/>
            <w:spacing w:val="6"/>
            <w:w w:val="102"/>
            <w:sz w:val="22"/>
            <w:szCs w:val="22"/>
          </w:rPr>
          <w:t>c</w:t>
        </w:r>
        <w:r>
          <w:rPr>
            <w:rFonts w:cs="Constantia" w:hAnsi="Constantia" w:eastAsia="Constantia" w:ascii="Constantia"/>
            <w:spacing w:val="-1"/>
            <w:w w:val="102"/>
            <w:sz w:val="22"/>
            <w:szCs w:val="22"/>
          </w:rPr>
          <w:t>r</w:t>
        </w:r>
        <w:r>
          <w:rPr>
            <w:rFonts w:cs="Constantia" w:hAnsi="Constantia" w:eastAsia="Constantia" w:ascii="Constantia"/>
            <w:spacing w:val="3"/>
            <w:w w:val="102"/>
            <w:sz w:val="22"/>
            <w:szCs w:val="22"/>
          </w:rPr>
          <w:t>o</w:t>
        </w:r>
        <w:r>
          <w:rPr>
            <w:rFonts w:cs="Constantia" w:hAnsi="Constantia" w:eastAsia="Constantia" w:ascii="Constantia"/>
            <w:spacing w:val="5"/>
            <w:w w:val="102"/>
            <w:sz w:val="22"/>
            <w:szCs w:val="22"/>
          </w:rPr>
          <w:t>w</w:t>
        </w:r>
        <w:r>
          <w:rPr>
            <w:rFonts w:cs="Constantia" w:hAnsi="Constantia" w:eastAsia="Constantia" w:ascii="Constantia"/>
            <w:spacing w:val="-1"/>
            <w:w w:val="102"/>
            <w:sz w:val="22"/>
            <w:szCs w:val="22"/>
          </w:rPr>
          <w:t>n</w:t>
        </w:r>
        <w:r>
          <w:rPr>
            <w:rFonts w:cs="Constantia" w:hAnsi="Constantia" w:eastAsia="Constantia" w:ascii="Constantia"/>
            <w:spacing w:val="6"/>
            <w:w w:val="102"/>
            <w:sz w:val="22"/>
            <w:szCs w:val="22"/>
          </w:rPr>
          <w:t>y</w:t>
        </w:r>
        <w:r>
          <w:rPr>
            <w:rFonts w:cs="Constantia" w:hAnsi="Constantia" w:eastAsia="Constantia" w:ascii="Constantia"/>
            <w:spacing w:val="-1"/>
            <w:w w:val="102"/>
            <w:sz w:val="22"/>
            <w:szCs w:val="22"/>
          </w:rPr>
          <w:t>o</w:t>
        </w:r>
        <w:r>
          <w:rPr>
            <w:rFonts w:cs="Constantia" w:hAnsi="Constantia" w:eastAsia="Constantia" w:ascii="Constantia"/>
            <w:spacing w:val="1"/>
            <w:w w:val="103"/>
            <w:sz w:val="22"/>
            <w:szCs w:val="22"/>
          </w:rPr>
          <w:t>g</w:t>
        </w:r>
        <w:r>
          <w:rPr>
            <w:rFonts w:cs="Constantia" w:hAnsi="Constantia" w:eastAsia="Constantia" w:ascii="Constantia"/>
            <w:spacing w:val="2"/>
            <w:w w:val="103"/>
            <w:sz w:val="22"/>
            <w:szCs w:val="22"/>
          </w:rPr>
          <w:t>a</w:t>
        </w:r>
        <w:r>
          <w:rPr>
            <w:rFonts w:cs="Constantia" w:hAnsi="Constantia" w:eastAsia="Constantia" w:ascii="Constantia"/>
            <w:spacing w:val="2"/>
            <w:w w:val="103"/>
            <w:sz w:val="22"/>
            <w:szCs w:val="22"/>
          </w:rPr>
          <w:t>.</w:t>
        </w:r>
        <w:r>
          <w:rPr>
            <w:rFonts w:cs="Constantia" w:hAnsi="Constantia" w:eastAsia="Constantia" w:ascii="Constantia"/>
            <w:spacing w:val="2"/>
            <w:w w:val="102"/>
            <w:sz w:val="22"/>
            <w:szCs w:val="22"/>
          </w:rPr>
          <w:t>c</w:t>
        </w:r>
        <w:r>
          <w:rPr>
            <w:rFonts w:cs="Constantia" w:hAnsi="Constantia" w:eastAsia="Constantia" w:ascii="Constantia"/>
            <w:spacing w:val="3"/>
            <w:w w:val="102"/>
            <w:sz w:val="22"/>
            <w:szCs w:val="22"/>
          </w:rPr>
          <w:t>o</w:t>
        </w:r>
      </w:hyperlink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Constantia" w:hAnsi="Constantia" w:eastAsia="Constantia" w:ascii="Constantia"/>
          <w:sz w:val="10"/>
          <w:szCs w:val="10"/>
        </w:rPr>
        <w:jc w:val="left"/>
        <w:spacing w:before="47"/>
        <w:ind w:left="100"/>
      </w:pPr>
      <w:r>
        <w:pict>
          <v:group style="position:absolute;margin-left:70.56pt;margin-top:1.80246pt;width:480pt;height:0pt;mso-position-horizontal-relative:page;mso-position-vertical-relative:paragraph;z-index:-173" coordorigin="1411,36" coordsize="9600,0">
            <v:shape style="position:absolute;left:1411;top:36;width:9600;height:0" coordorigin="1411,36" coordsize="9600,0" path="m1411,36l11011,36e" filled="f" stroked="t" strokeweight="0.33999pt" strokecolor="#000000">
              <v:path arrowok="t"/>
            </v:shape>
            <w10:wrap type="none"/>
          </v:group>
        </w:pict>
      </w:r>
      <w:r>
        <w:rPr>
          <w:rFonts w:cs="Constantia" w:hAnsi="Constantia" w:eastAsia="Constantia" w:ascii="Constantia"/>
          <w:w w:val="26"/>
          <w:sz w:val="10"/>
          <w:szCs w:val="10"/>
        </w:rPr>
        <w:t>   </w:t>
      </w:r>
      <w:r>
        <w:rPr>
          <w:rFonts w:cs="Constantia" w:hAnsi="Constantia" w:eastAsia="Constantia" w:ascii="Constantia"/>
          <w:spacing w:val="0"/>
          <w:w w:val="26"/>
          <w:sz w:val="10"/>
          <w:szCs w:val="10"/>
        </w:rPr>
        <w:t> </w:t>
      </w:r>
      <w:r>
        <w:rPr>
          <w:rFonts w:cs="Constantia" w:hAnsi="Constantia" w:eastAsia="Constantia" w:ascii="Constantia"/>
          <w:spacing w:val="0"/>
          <w:w w:val="100"/>
          <w:sz w:val="10"/>
          <w:szCs w:val="10"/>
        </w:rPr>
      </w:r>
    </w:p>
    <w:p>
      <w:pPr>
        <w:rPr>
          <w:rFonts w:cs="Constantia" w:hAnsi="Constantia" w:eastAsia="Constantia" w:ascii="Constantia"/>
          <w:sz w:val="28"/>
          <w:szCs w:val="28"/>
        </w:rPr>
        <w:jc w:val="left"/>
        <w:spacing w:lineRule="exact" w:line="320"/>
        <w:ind w:left="100"/>
      </w:pPr>
      <w:r>
        <w:rPr>
          <w:rFonts w:cs="Constantia" w:hAnsi="Constantia" w:eastAsia="Constantia" w:ascii="Constantia"/>
          <w:spacing w:val="1"/>
          <w:w w:val="100"/>
          <w:sz w:val="28"/>
          <w:szCs w:val="28"/>
        </w:rPr>
        <w:t>I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3"/>
          <w:w w:val="100"/>
          <w:sz w:val="28"/>
          <w:szCs w:val="28"/>
        </w:rPr>
        <w:t> </w:t>
      </w:r>
      <w:r>
        <w:rPr>
          <w:rFonts w:cs="Constantia" w:hAnsi="Constantia" w:eastAsia="Constantia" w:ascii="Constantia"/>
          <w:spacing w:val="0"/>
          <w:w w:val="24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sz w:val="28"/>
          <w:szCs w:val="28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both"/>
        <w:spacing w:before="9" w:lineRule="auto" w:line="251"/>
        <w:ind w:left="460" w:right="163"/>
      </w:pP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y</w:t>
      </w:r>
      <w:r>
        <w:rPr>
          <w:rFonts w:cs="Constantia" w:hAnsi="Constantia" w:eastAsia="Constantia" w:ascii="Constantia"/>
          <w:spacing w:val="-8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1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51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51"/>
          <w:sz w:val="22"/>
          <w:szCs w:val="22"/>
        </w:rPr>
        <w:t> </w:t>
      </w:r>
      <w:r>
        <w:rPr>
          <w:rFonts w:cs="Constantia" w:hAnsi="Constantia" w:eastAsia="Constantia" w:ascii="Constantia"/>
          <w:spacing w:val="25"/>
          <w:w w:val="51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51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51"/>
          <w:sz w:val="22"/>
          <w:szCs w:val="22"/>
        </w:rPr>
        <w:t>y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54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53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3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53"/>
          <w:sz w:val="22"/>
          <w:szCs w:val="22"/>
        </w:rPr>
        <w:t>d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42"/>
          <w:sz w:val="22"/>
          <w:szCs w:val="22"/>
        </w:rPr>
        <w:t>l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42"/>
          <w:sz w:val="22"/>
          <w:szCs w:val="22"/>
        </w:rPr>
        <w:t>l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j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;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j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3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10"/>
          <w:szCs w:val="10"/>
        </w:rPr>
        <w:jc w:val="left"/>
        <w:spacing w:before="8"/>
        <w:ind w:left="100"/>
      </w:pPr>
      <w:r>
        <w:rPr>
          <w:rFonts w:cs="Constantia" w:hAnsi="Constantia" w:eastAsia="Constantia" w:ascii="Constantia"/>
          <w:w w:val="26"/>
          <w:sz w:val="10"/>
          <w:szCs w:val="10"/>
        </w:rPr>
        <w:t>   </w:t>
      </w:r>
      <w:r>
        <w:rPr>
          <w:rFonts w:cs="Constantia" w:hAnsi="Constantia" w:eastAsia="Constantia" w:ascii="Constantia"/>
          <w:spacing w:val="0"/>
          <w:w w:val="26"/>
          <w:sz w:val="10"/>
          <w:szCs w:val="10"/>
        </w:rPr>
        <w:t> </w:t>
      </w:r>
      <w:r>
        <w:rPr>
          <w:rFonts w:cs="Constantia" w:hAnsi="Constantia" w:eastAsia="Constantia" w:ascii="Constantia"/>
          <w:spacing w:val="0"/>
          <w:w w:val="100"/>
          <w:sz w:val="10"/>
          <w:szCs w:val="10"/>
        </w:rPr>
      </w:r>
    </w:p>
    <w:p>
      <w:pPr>
        <w:rPr>
          <w:rFonts w:cs="Constantia" w:hAnsi="Constantia" w:eastAsia="Constantia" w:ascii="Constantia"/>
          <w:sz w:val="28"/>
          <w:szCs w:val="28"/>
        </w:rPr>
        <w:jc w:val="left"/>
        <w:spacing w:lineRule="exact" w:line="340"/>
        <w:ind w:left="100"/>
      </w:pPr>
      <w:r>
        <w:rPr>
          <w:rFonts w:cs="Constantia" w:hAnsi="Constantia" w:eastAsia="Constantia" w:ascii="Constantia"/>
          <w:spacing w:val="2"/>
          <w:w w:val="100"/>
          <w:sz w:val="28"/>
          <w:szCs w:val="28"/>
        </w:rPr>
        <w:t>E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X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P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6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C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3"/>
          <w:w w:val="100"/>
          <w:sz w:val="28"/>
          <w:szCs w:val="28"/>
        </w:rPr>
        <w:t> </w:t>
      </w:r>
      <w:r>
        <w:rPr>
          <w:rFonts w:cs="Constantia" w:hAnsi="Constantia" w:eastAsia="Constantia" w:ascii="Constantia"/>
          <w:spacing w:val="0"/>
          <w:w w:val="24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sz w:val="28"/>
          <w:szCs w:val="28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9" w:lineRule="auto" w:line="251"/>
        <w:ind w:left="551" w:right="159"/>
      </w:pPr>
      <w:r>
        <w:rPr>
          <w:rFonts w:cs="Constantia" w:hAnsi="Constantia" w:eastAsia="Constantia" w:ascii="Constantia"/>
          <w:spacing w:val="0"/>
          <w:w w:val="44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44"/>
          <w:sz w:val="22"/>
          <w:szCs w:val="22"/>
        </w:rPr>
        <w:t> </w:t>
      </w:r>
      <w:r>
        <w:rPr>
          <w:rFonts w:cs="Constantia" w:hAnsi="Constantia" w:eastAsia="Constantia" w:ascii="Constantia"/>
          <w:spacing w:val="23"/>
          <w:w w:val="44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4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4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4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44"/>
          <w:sz w:val="22"/>
          <w:szCs w:val="22"/>
        </w:rPr>
        <w:t>1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5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54"/>
          <w:sz w:val="22"/>
          <w:szCs w:val="22"/>
        </w:rPr>
        <w:t>h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-1"/>
          <w:w w:val="6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6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61"/>
          <w:sz w:val="22"/>
          <w:szCs w:val="22"/>
        </w:rPr>
        <w:t>m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4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4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59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9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59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th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54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1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51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51"/>
          <w:sz w:val="22"/>
          <w:szCs w:val="22"/>
        </w:rPr>
        <w:t> </w:t>
      </w:r>
      <w:r>
        <w:rPr>
          <w:rFonts w:cs="Constantia" w:hAnsi="Constantia" w:eastAsia="Constantia" w:ascii="Constantia"/>
          <w:spacing w:val="15"/>
          <w:w w:val="51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51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51"/>
          <w:sz w:val="22"/>
          <w:szCs w:val="22"/>
        </w:rPr>
        <w:t>f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4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56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6"/>
          <w:sz w:val="22"/>
          <w:szCs w:val="22"/>
        </w:rPr>
        <w:t> V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c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c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ff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ud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V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41"/>
          <w:sz w:val="22"/>
          <w:szCs w:val="22"/>
        </w:rPr>
        <w:t>,</w:t>
      </w:r>
      <w:r>
        <w:rPr>
          <w:rFonts w:cs="Constantia" w:hAnsi="Constantia" w:eastAsia="Constantia" w:ascii="Constantia"/>
          <w:spacing w:val="2"/>
          <w:w w:val="4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1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s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2" w:lineRule="auto" w:line="251"/>
        <w:ind w:left="551" w:right="498"/>
      </w:pP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,</w:t>
      </w:r>
      <w:r>
        <w:rPr>
          <w:rFonts w:cs="Constantia" w:hAnsi="Constantia" w:eastAsia="Constantia" w:ascii="Constantia"/>
          <w:spacing w:val="10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kt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ff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f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61"/>
          <w:sz w:val="22"/>
          <w:szCs w:val="22"/>
        </w:rPr>
        <w:t>m</w:t>
      </w:r>
      <w:r>
        <w:rPr>
          <w:rFonts w:cs="Constantia" w:hAnsi="Constantia" w:eastAsia="Constantia" w:ascii="Constantia"/>
          <w:spacing w:val="0"/>
          <w:w w:val="6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6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s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ex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8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5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1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51"/>
          <w:sz w:val="22"/>
          <w:szCs w:val="22"/>
        </w:rPr>
        <w:t>g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4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50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60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6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60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60"/>
          <w:sz w:val="22"/>
          <w:szCs w:val="22"/>
        </w:rPr>
        <w:t>a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50"/>
          <w:sz w:val="22"/>
          <w:szCs w:val="22"/>
        </w:rPr>
        <w:t> </w:t>
      </w:r>
      <w:r>
        <w:rPr>
          <w:rFonts w:cs="Constantia" w:hAnsi="Constantia" w:eastAsia="Constantia" w:ascii="Constantia"/>
          <w:spacing w:val="25"/>
          <w:w w:val="5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50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50"/>
          <w:sz w:val="22"/>
          <w:szCs w:val="22"/>
        </w:rPr>
        <w:t>2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4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54"/>
          <w:sz w:val="22"/>
          <w:szCs w:val="22"/>
        </w:rPr>
        <w:t>h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50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l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5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ti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f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5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F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60"/>
          <w:sz w:val="22"/>
          <w:szCs w:val="22"/>
        </w:rPr>
        <w:t>d.</w:t>
      </w:r>
      <w:r>
        <w:rPr>
          <w:rFonts w:cs="Constantia" w:hAnsi="Constantia" w:eastAsia="Constantia" w:ascii="Constantia"/>
          <w:spacing w:val="2"/>
          <w:w w:val="6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9"/>
          <w:sz w:val="22"/>
          <w:szCs w:val="22"/>
        </w:rPr>
        <w:t> </w:t>
      </w:r>
      <w:r>
        <w:rPr>
          <w:rFonts w:cs="Constantia" w:hAnsi="Constantia" w:eastAsia="Constantia" w:ascii="Constantia"/>
          <w:spacing w:val="9"/>
          <w:w w:val="59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10"/>
          <w:szCs w:val="10"/>
        </w:rPr>
        <w:jc w:val="left"/>
        <w:spacing w:before="3"/>
        <w:ind w:left="551"/>
      </w:pPr>
      <w:r>
        <w:rPr>
          <w:rFonts w:cs="Constantia" w:hAnsi="Constantia" w:eastAsia="Constantia" w:ascii="Constantia"/>
          <w:w w:val="26"/>
          <w:sz w:val="10"/>
          <w:szCs w:val="10"/>
        </w:rPr>
        <w:t>   </w:t>
      </w:r>
      <w:r>
        <w:rPr>
          <w:rFonts w:cs="Constantia" w:hAnsi="Constantia" w:eastAsia="Constantia" w:ascii="Constantia"/>
          <w:spacing w:val="0"/>
          <w:w w:val="26"/>
          <w:sz w:val="10"/>
          <w:szCs w:val="10"/>
        </w:rPr>
        <w:t> </w:t>
      </w:r>
      <w:r>
        <w:rPr>
          <w:rFonts w:cs="Constantia" w:hAnsi="Constantia" w:eastAsia="Constantia" w:ascii="Constantia"/>
          <w:spacing w:val="0"/>
          <w:w w:val="100"/>
          <w:sz w:val="10"/>
          <w:szCs w:val="10"/>
        </w:rPr>
      </w:r>
    </w:p>
    <w:p>
      <w:pPr>
        <w:rPr>
          <w:rFonts w:cs="Constantia" w:hAnsi="Constantia" w:eastAsia="Constantia" w:ascii="Constantia"/>
          <w:sz w:val="28"/>
          <w:szCs w:val="28"/>
        </w:rPr>
        <w:jc w:val="left"/>
        <w:spacing w:lineRule="exact" w:line="340"/>
        <w:ind w:left="100"/>
      </w:pPr>
      <w:r>
        <w:rPr>
          <w:rFonts w:cs="Constantia" w:hAnsi="Constantia" w:eastAsia="Constantia" w:ascii="Constantia"/>
          <w:spacing w:val="2"/>
          <w:w w:val="100"/>
          <w:sz w:val="28"/>
          <w:szCs w:val="28"/>
        </w:rPr>
        <w:t>S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GT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S</w:t>
      </w:r>
      <w:r>
        <w:rPr>
          <w:rFonts w:cs="Constantia" w:hAnsi="Constantia" w:eastAsia="Constantia" w:ascii="Constantia"/>
          <w:spacing w:val="3"/>
          <w:w w:val="100"/>
          <w:sz w:val="28"/>
          <w:szCs w:val="28"/>
        </w:rPr>
        <w:t> </w:t>
      </w:r>
      <w:r>
        <w:rPr>
          <w:rFonts w:cs="Constantia" w:hAnsi="Constantia" w:eastAsia="Constantia" w:ascii="Constantia"/>
          <w:spacing w:val="0"/>
          <w:w w:val="24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sz w:val="28"/>
          <w:szCs w:val="28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9" w:lineRule="auto" w:line="251"/>
        <w:ind w:left="551" w:right="186"/>
      </w:pPr>
      <w:r>
        <w:rPr>
          <w:rFonts w:cs="Constantia" w:hAnsi="Constantia" w:eastAsia="Constantia" w:ascii="Constantia"/>
          <w:spacing w:val="-1"/>
          <w:w w:val="60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60"/>
          <w:sz w:val="22"/>
          <w:szCs w:val="22"/>
        </w:rPr>
        <w:t> </w:t>
      </w:r>
      <w:r>
        <w:rPr>
          <w:rFonts w:cs="Constantia" w:hAnsi="Constantia" w:eastAsia="Constantia" w:ascii="Constantia"/>
          <w:spacing w:val="32"/>
          <w:w w:val="6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6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60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48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8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48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z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-1"/>
          <w:w w:val="53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3"/>
          <w:sz w:val="22"/>
          <w:szCs w:val="22"/>
        </w:rPr>
        <w:t> p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58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8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58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50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-1"/>
          <w:w w:val="53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3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53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0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5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-1"/>
          <w:w w:val="4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4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44"/>
          <w:sz w:val="22"/>
          <w:szCs w:val="22"/>
        </w:rPr>
        <w:t>f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th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th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44"/>
          <w:sz w:val="22"/>
          <w:szCs w:val="22"/>
        </w:rPr>
        <w:t>f</w:t>
      </w:r>
      <w:r>
        <w:rPr>
          <w:rFonts w:cs="Constantia" w:hAnsi="Constantia" w:eastAsia="Constantia" w:ascii="Constantia"/>
          <w:spacing w:val="0"/>
          <w:w w:val="44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44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l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-2"/>
          <w:w w:val="103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5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ct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.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2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10"/>
          <w:szCs w:val="10"/>
        </w:rPr>
        <w:jc w:val="left"/>
        <w:spacing w:before="8"/>
        <w:ind w:left="551"/>
      </w:pPr>
      <w:r>
        <w:rPr>
          <w:rFonts w:cs="Constantia" w:hAnsi="Constantia" w:eastAsia="Constantia" w:ascii="Constantia"/>
          <w:w w:val="26"/>
          <w:sz w:val="10"/>
          <w:szCs w:val="10"/>
        </w:rPr>
        <w:t>   </w:t>
      </w:r>
      <w:r>
        <w:rPr>
          <w:rFonts w:cs="Constantia" w:hAnsi="Constantia" w:eastAsia="Constantia" w:ascii="Constantia"/>
          <w:spacing w:val="0"/>
          <w:w w:val="26"/>
          <w:sz w:val="10"/>
          <w:szCs w:val="10"/>
        </w:rPr>
        <w:t> </w:t>
      </w:r>
      <w:r>
        <w:rPr>
          <w:rFonts w:cs="Constantia" w:hAnsi="Constantia" w:eastAsia="Constantia" w:ascii="Constantia"/>
          <w:spacing w:val="0"/>
          <w:w w:val="100"/>
          <w:sz w:val="10"/>
          <w:szCs w:val="10"/>
        </w:rPr>
      </w:r>
    </w:p>
    <w:p>
      <w:pPr>
        <w:rPr>
          <w:rFonts w:cs="Constantia" w:hAnsi="Constantia" w:eastAsia="Constantia" w:ascii="Constantia"/>
          <w:sz w:val="28"/>
          <w:szCs w:val="28"/>
        </w:rPr>
        <w:jc w:val="left"/>
        <w:spacing w:lineRule="exact" w:line="320"/>
        <w:ind w:left="100"/>
      </w:pPr>
      <w:r>
        <w:rPr>
          <w:rFonts w:cs="Constantia" w:hAnsi="Constantia" w:eastAsia="Constantia" w:ascii="Constantia"/>
          <w:spacing w:val="2"/>
          <w:w w:val="100"/>
          <w:sz w:val="28"/>
          <w:szCs w:val="28"/>
        </w:rPr>
        <w:t>E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D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U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C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3"/>
          <w:w w:val="100"/>
          <w:sz w:val="28"/>
          <w:szCs w:val="28"/>
        </w:rPr>
        <w:t> </w:t>
      </w:r>
      <w:r>
        <w:rPr>
          <w:rFonts w:cs="Constantia" w:hAnsi="Constantia" w:eastAsia="Constantia" w:ascii="Constantia"/>
          <w:spacing w:val="0"/>
          <w:w w:val="24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sz w:val="28"/>
          <w:szCs w:val="28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4"/>
        <w:ind w:left="55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b/>
          <w:i/>
          <w:spacing w:val="1"/>
          <w:w w:val="100"/>
          <w:sz w:val="22"/>
          <w:szCs w:val="22"/>
        </w:rPr>
        <w:t>Pu</w:t>
      </w:r>
      <w:r>
        <w:rPr>
          <w:rFonts w:cs="Constantia" w:hAnsi="Constantia" w:eastAsia="Constantia" w:ascii="Constantia"/>
          <w:b/>
          <w:i/>
          <w:spacing w:val="6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b/>
          <w:i/>
          <w:spacing w:val="-2"/>
          <w:w w:val="100"/>
          <w:sz w:val="22"/>
          <w:szCs w:val="22"/>
        </w:rPr>
        <w:t>s</w:t>
      </w:r>
      <w:r>
        <w:rPr>
          <w:rFonts w:cs="Constantia" w:hAnsi="Constantia" w:eastAsia="Constantia" w:ascii="Constantia"/>
          <w:b/>
          <w:i/>
          <w:spacing w:val="1"/>
          <w:w w:val="100"/>
          <w:sz w:val="22"/>
          <w:szCs w:val="22"/>
        </w:rPr>
        <w:t>u</w:t>
      </w:r>
      <w:r>
        <w:rPr>
          <w:rFonts w:cs="Constantia" w:hAnsi="Constantia" w:eastAsia="Constantia" w:ascii="Constantia"/>
          <w:b/>
          <w:i/>
          <w:spacing w:val="2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b/>
          <w:i/>
          <w:spacing w:val="6"/>
          <w:w w:val="100"/>
          <w:sz w:val="22"/>
          <w:szCs w:val="22"/>
        </w:rPr>
        <w:t>g</w:t>
      </w:r>
      <w:r>
        <w:rPr>
          <w:rFonts w:cs="Constantia" w:hAnsi="Constantia" w:eastAsia="Constantia" w:ascii="Constantia"/>
          <w:b/>
          <w:i/>
          <w:spacing w:val="8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b/>
          <w:i/>
          <w:spacing w:val="-2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b/>
          <w:i/>
          <w:spacing w:val="5"/>
          <w:w w:val="102"/>
          <w:sz w:val="22"/>
          <w:szCs w:val="22"/>
        </w:rPr>
        <w:t>5</w:t>
      </w:r>
      <w:r>
        <w:rPr>
          <w:rFonts w:cs="Constantia" w:hAnsi="Constantia" w:eastAsia="Constantia" w:ascii="Constantia"/>
          <w:b/>
          <w:i/>
          <w:spacing w:val="0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b/>
          <w:i/>
          <w:spacing w:val="5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b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b/>
          <w:i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b/>
          <w:i/>
          <w:spacing w:val="-1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b/>
          <w:i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b/>
          <w:i/>
          <w:spacing w:val="1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b/>
          <w:i/>
          <w:spacing w:val="1"/>
          <w:w w:val="103"/>
          <w:sz w:val="22"/>
          <w:szCs w:val="22"/>
        </w:rPr>
        <w:t>r</w:t>
      </w:r>
      <w:r>
        <w:rPr>
          <w:rFonts w:cs="Constantia" w:hAnsi="Constantia" w:eastAsia="Constantia" w:ascii="Constantia"/>
          <w:b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b/>
          <w:i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b/>
          <w:i/>
          <w:spacing w:val="1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b/>
          <w:i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b/>
          <w:i/>
          <w:spacing w:val="1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b/>
          <w:i/>
          <w:spacing w:val="5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b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b/>
          <w:i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b/>
          <w:i/>
          <w:spacing w:val="6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b/>
          <w:i/>
          <w:spacing w:val="-1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b/>
          <w:i/>
          <w:spacing w:val="1"/>
          <w:w w:val="103"/>
          <w:sz w:val="22"/>
          <w:szCs w:val="22"/>
        </w:rPr>
        <w:t>r</w:t>
      </w:r>
      <w:r>
        <w:rPr>
          <w:rFonts w:cs="Constantia" w:hAnsi="Constantia" w:eastAsia="Constantia" w:ascii="Constantia"/>
          <w:b/>
          <w:i/>
          <w:spacing w:val="2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b/>
          <w:i/>
          <w:spacing w:val="2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b/>
          <w:i/>
          <w:spacing w:val="2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5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b/>
          <w:i/>
          <w:spacing w:val="0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b/>
          <w:i/>
          <w:spacing w:val="2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b/>
          <w:i/>
          <w:spacing w:val="2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b/>
          <w:i/>
          <w:spacing w:val="0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i/>
          <w:spacing w:val="2"/>
          <w:w w:val="42"/>
          <w:sz w:val="22"/>
          <w:szCs w:val="22"/>
        </w:rPr>
        <w:t>,</w:t>
      </w:r>
      <w:r>
        <w:rPr>
          <w:rFonts w:cs="Constantia" w:hAnsi="Constantia" w:eastAsia="Constantia" w:ascii="Constantia"/>
          <w:i/>
          <w:spacing w:val="2"/>
          <w:w w:val="42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42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sz w:val="22"/>
          <w:szCs w:val="22"/>
        </w:rPr>
        <w:t>Yo</w:t>
      </w:r>
      <w:r>
        <w:rPr>
          <w:rFonts w:cs="Constantia" w:hAnsi="Constantia" w:eastAsia="Constantia" w:ascii="Constantia"/>
          <w:i/>
          <w:spacing w:val="0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-1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sz w:val="22"/>
          <w:szCs w:val="22"/>
        </w:rPr>
        <w:t>Yo</w:t>
      </w:r>
      <w:r>
        <w:rPr>
          <w:rFonts w:cs="Constantia" w:hAnsi="Constantia" w:eastAsia="Constantia" w:ascii="Constantia"/>
          <w:i/>
          <w:spacing w:val="5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-1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7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                                                  </w:t>
      </w:r>
      <w:r>
        <w:rPr>
          <w:rFonts w:cs="Constantia" w:hAnsi="Constantia" w:eastAsia="Constantia" w:ascii="Constantia"/>
          <w:i/>
          <w:spacing w:val="1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i/>
          <w:spacing w:val="1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sz w:val="1"/>
          <w:szCs w:val="1"/>
        </w:rPr>
        <w:jc w:val="left"/>
        <w:spacing w:before="2" w:lineRule="exact" w:line="0"/>
      </w:pPr>
      <w:r>
        <w:rPr>
          <w:sz w:val="1"/>
          <w:szCs w:val="1"/>
        </w:rPr>
      </w:r>
    </w:p>
    <w:tbl>
      <w:tblPr>
        <w:tblW w:w="0" w:type="auto"/>
        <w:tblLook w:val="01E0"/>
        <w:jc w:val="left"/>
        <w:tblInd w:w="5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2" w:hRule="exact"/>
        </w:trPr>
        <w:tc>
          <w:tcPr>
            <w:tcW w:w="5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3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0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0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0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b/>
                <w:i/>
                <w:spacing w:val="-5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3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b/>
                <w:i/>
                <w:spacing w:val="3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ur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b/>
                <w:i/>
                <w:spacing w:val="3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b/>
                <w:i/>
                <w:spacing w:val="7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d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2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Yo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Yo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7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40"/>
              <w:ind w:left="140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40"/>
              <w:ind w:left="298" w:right="298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40"/>
              <w:ind w:left="335"/>
            </w:pPr>
            <w:r>
              <w:rPr>
                <w:rFonts w:cs="Constantia" w:hAnsi="Constantia" w:eastAsia="Constantia" w:ascii="Constant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spacing w:val="7"/>
                <w:w w:val="100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5"/>
                <w:w w:val="100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4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0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5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3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0"/>
                <w:sz w:val="22"/>
                <w:szCs w:val="22"/>
              </w:rPr>
              <w:t>M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b/>
                <w:i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b/>
                <w:i/>
                <w:spacing w:val="3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3"/>
                <w:sz w:val="22"/>
                <w:szCs w:val="22"/>
              </w:rPr>
              <w:t>f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m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7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d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-2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2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6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-1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7"/>
                <w:w w:val="102"/>
                <w:sz w:val="22"/>
                <w:szCs w:val="22"/>
              </w:rPr>
              <w:t>v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0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4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2"/>
                <w:w w:val="103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2"/>
                <w:w w:val="103"/>
                <w:sz w:val="22"/>
                <w:szCs w:val="22"/>
              </w:rPr>
              <w:t>f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x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49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0"/>
                <w:w w:val="49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6"/>
                <w:w w:val="49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140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8" w:right="298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335"/>
            </w:pPr>
            <w:r>
              <w:rPr>
                <w:rFonts w:cs="Constantia" w:hAnsi="Constantia" w:eastAsia="Constantia" w:ascii="Constantia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spacing w:val="7"/>
                <w:w w:val="100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5"/>
                <w:w w:val="100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4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4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6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52" w:hRule="exact"/>
        </w:trPr>
        <w:tc>
          <w:tcPr>
            <w:tcW w:w="5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40"/>
                <w:sz w:val="10"/>
                <w:szCs w:val="1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40"/>
                <w:sz w:val="10"/>
                <w:szCs w:val="10"/>
              </w:rPr>
              <w:t>     </w:t>
            </w:r>
            <w:r>
              <w:rPr>
                <w:rFonts w:cs="Times New Roman" w:hAnsi="Times New Roman" w:eastAsia="Times New Roman" w:ascii="Times New Roman"/>
                <w:spacing w:val="15"/>
                <w:w w:val="140"/>
                <w:sz w:val="10"/>
                <w:szCs w:val="10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0"/>
                <w:sz w:val="22"/>
                <w:szCs w:val="22"/>
              </w:rPr>
              <w:t>B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0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b/>
                <w:i/>
                <w:spacing w:val="-6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3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6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w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-1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7"/>
                <w:w w:val="102"/>
                <w:sz w:val="22"/>
                <w:szCs w:val="22"/>
              </w:rPr>
              <w:t>v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4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2"/>
                <w:w w:val="103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i/>
                <w:spacing w:val="2"/>
                <w:w w:val="58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58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3"/>
                <w:w w:val="58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3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1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7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w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2"/>
                <w:w w:val="103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i/>
                <w:spacing w:val="2"/>
                <w:w w:val="5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5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5"/>
                <w:w w:val="55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3"/>
                <w:w w:val="102"/>
                <w:sz w:val="22"/>
                <w:szCs w:val="22"/>
              </w:rPr>
              <w:t>x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140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8" w:right="298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9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335"/>
            </w:pP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5"/>
                <w:w w:val="100"/>
                <w:sz w:val="22"/>
                <w:szCs w:val="22"/>
              </w:rPr>
              <w:t>m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4"/>
                <w:w w:val="100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6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4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169" w:hRule="exact"/>
        </w:trPr>
        <w:tc>
          <w:tcPr>
            <w:tcW w:w="5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10"/>
                <w:szCs w:val="10"/>
              </w:rPr>
              <w:jc w:val="left"/>
              <w:spacing w:before="5"/>
              <w:ind w:left="40"/>
            </w:pPr>
            <w:r>
              <w:rPr>
                <w:rFonts w:cs="Constantia" w:hAnsi="Constantia" w:eastAsia="Constantia" w:ascii="Constantia"/>
                <w:w w:val="26"/>
                <w:sz w:val="10"/>
                <w:szCs w:val="10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6"/>
                <w:sz w:val="10"/>
                <w:szCs w:val="10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10"/>
                <w:szCs w:val="10"/>
              </w:rPr>
            </w:r>
          </w:p>
        </w:tc>
        <w:tc>
          <w:tcPr>
            <w:tcW w:w="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9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Constantia" w:hAnsi="Constantia" w:eastAsia="Constantia" w:ascii="Constantia"/>
          <w:sz w:val="28"/>
          <w:szCs w:val="28"/>
        </w:rPr>
        <w:jc w:val="left"/>
        <w:spacing w:lineRule="exact" w:line="260"/>
        <w:ind w:left="100"/>
      </w:pPr>
      <w:r>
        <w:rPr>
          <w:rFonts w:cs="Constantia" w:hAnsi="Constantia" w:eastAsia="Constantia" w:ascii="Constantia"/>
          <w:spacing w:val="2"/>
          <w:w w:val="100"/>
          <w:position w:val="1"/>
          <w:sz w:val="28"/>
          <w:szCs w:val="28"/>
        </w:rPr>
        <w:t>T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spacing w:val="3"/>
          <w:w w:val="100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0"/>
          <w:position w:val="1"/>
          <w:sz w:val="22"/>
          <w:szCs w:val="22"/>
        </w:rPr>
        <w:t>H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0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0"/>
          <w:position w:val="1"/>
          <w:sz w:val="22"/>
          <w:szCs w:val="22"/>
        </w:rPr>
        <w:t>G</w:t>
      </w:r>
      <w:r>
        <w:rPr>
          <w:rFonts w:cs="Constantia" w:hAnsi="Constantia" w:eastAsia="Constantia" w:ascii="Constantia"/>
          <w:spacing w:val="5"/>
          <w:w w:val="100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spacing w:val="-2"/>
          <w:w w:val="100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99"/>
          <w:position w:val="1"/>
          <w:sz w:val="28"/>
          <w:szCs w:val="28"/>
        </w:rPr>
        <w:t>P</w:t>
      </w:r>
      <w:r>
        <w:rPr>
          <w:rFonts w:cs="Constantia" w:hAnsi="Constantia" w:eastAsia="Constantia" w:ascii="Constantia"/>
          <w:spacing w:val="-1"/>
          <w:w w:val="102"/>
          <w:position w:val="1"/>
          <w:sz w:val="22"/>
          <w:szCs w:val="22"/>
        </w:rPr>
        <w:t>O</w:t>
      </w:r>
      <w:r>
        <w:rPr>
          <w:rFonts w:cs="Constantia" w:hAnsi="Constantia" w:eastAsia="Constantia" w:ascii="Constantia"/>
          <w:spacing w:val="5"/>
          <w:w w:val="102"/>
          <w:position w:val="1"/>
          <w:sz w:val="22"/>
          <w:szCs w:val="22"/>
        </w:rPr>
        <w:t>S</w:t>
      </w:r>
      <w:r>
        <w:rPr>
          <w:rFonts w:cs="Constantia" w:hAnsi="Constantia" w:eastAsia="Constantia" w:ascii="Constantia"/>
          <w:spacing w:val="-1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position w:val="1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position w:val="1"/>
          <w:sz w:val="22"/>
          <w:szCs w:val="22"/>
        </w:rPr>
        <w:t>O</w:t>
      </w:r>
      <w:r>
        <w:rPr>
          <w:rFonts w:cs="Constantia" w:hAnsi="Constantia" w:eastAsia="Constantia" w:ascii="Constantia"/>
          <w:spacing w:val="6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103"/>
          <w:position w:val="1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4"/>
          <w:position w:val="1"/>
          <w:sz w:val="28"/>
          <w:szCs w:val="28"/>
        </w:rPr>
        <w:t>   </w:t>
      </w:r>
      <w:r>
        <w:rPr>
          <w:rFonts w:cs="Constantia" w:hAnsi="Constantia" w:eastAsia="Constantia" w:ascii="Constantia"/>
          <w:spacing w:val="0"/>
          <w:w w:val="24"/>
          <w:position w:val="1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position w:val="0"/>
          <w:sz w:val="28"/>
          <w:szCs w:val="28"/>
        </w:rPr>
      </w:r>
    </w:p>
    <w:tbl>
      <w:tblPr>
        <w:tblW w:w="0" w:type="auto"/>
        <w:tblLook w:val="01E0"/>
        <w:jc w:val="left"/>
        <w:tblInd w:w="5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4" w:hRule="exact"/>
        </w:trPr>
        <w:tc>
          <w:tcPr>
            <w:tcW w:w="4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before="18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3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Yo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7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-2"/>
                <w:w w:val="102"/>
                <w:sz w:val="22"/>
                <w:szCs w:val="22"/>
              </w:rPr>
              <w:t>B</w:t>
            </w:r>
            <w:r>
              <w:rPr>
                <w:rFonts w:cs="Constantia" w:hAnsi="Constantia" w:eastAsia="Constantia" w:ascii="Constantia"/>
                <w:i/>
                <w:spacing w:val="4"/>
                <w:w w:val="103"/>
                <w:sz w:val="22"/>
                <w:szCs w:val="22"/>
              </w:rPr>
              <w:t>l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i/>
                <w:spacing w:val="0"/>
                <w:w w:val="103"/>
                <w:sz w:val="22"/>
                <w:szCs w:val="22"/>
              </w:rPr>
              <w:t>k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1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oo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1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spacing w:val="3"/>
                <w:w w:val="56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3"/>
                <w:w w:val="56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-2"/>
                <w:w w:val="56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-1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spacing w:val="4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-25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25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before="18"/>
              <w:ind w:left="9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before="18"/>
              <w:ind w:left="297" w:right="297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before="18"/>
              <w:ind w:left="297" w:right="297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before="18"/>
              <w:ind w:left="333"/>
            </w:pP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6"/>
                <w:w w:val="100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6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0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3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spacing w:val="3"/>
                <w:w w:val="54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3"/>
                <w:w w:val="54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4"/>
                <w:w w:val="54"/>
                <w:sz w:val="22"/>
                <w:szCs w:val="22"/>
              </w:rPr>
              <w:t>P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4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3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-2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2"/>
                <w:w w:val="103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Yo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1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spacing w:val="3"/>
                <w:w w:val="56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3"/>
                <w:w w:val="56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-2"/>
                <w:w w:val="56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-1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6"/>
                <w:w w:val="102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spacing w:val="4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                   </w:t>
            </w:r>
            <w:r>
              <w:rPr>
                <w:rFonts w:cs="Constantia" w:hAnsi="Constantia" w:eastAsia="Constantia" w:ascii="Constantia"/>
                <w:spacing w:val="7"/>
                <w:w w:val="2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9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7" w:right="297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7" w:right="297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333"/>
            </w:pP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7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6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0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7"/>
                <w:w w:val="103"/>
                <w:sz w:val="22"/>
                <w:szCs w:val="22"/>
              </w:rPr>
              <w:t>3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spacing w:val="3"/>
                <w:w w:val="54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3"/>
                <w:w w:val="54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-1"/>
                <w:w w:val="54"/>
                <w:sz w:val="22"/>
                <w:szCs w:val="22"/>
              </w:rPr>
              <w:t>P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4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40" w:right="-46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3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2"/>
                <w:sz w:val="22"/>
                <w:szCs w:val="22"/>
              </w:rPr>
              <w:t>w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3"/>
                <w:sz w:val="22"/>
                <w:szCs w:val="22"/>
              </w:rPr>
              <w:t>/</w:t>
            </w:r>
            <w:r>
              <w:rPr>
                <w:rFonts w:cs="Constantia" w:hAnsi="Constantia" w:eastAsia="Constantia" w:ascii="Constantia"/>
                <w:b/>
                <w:i/>
                <w:spacing w:val="6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,</w:t>
            </w:r>
            <w:r>
              <w:rPr>
                <w:rFonts w:cs="Constantia" w:hAnsi="Constantia" w:eastAsia="Constantia" w:ascii="Constantia"/>
                <w:i/>
                <w:spacing w:val="2"/>
                <w:w w:val="42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7"/>
                <w:w w:val="42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V</w:t>
            </w:r>
            <w:r>
              <w:rPr>
                <w:rFonts w:cs="Constantia" w:hAnsi="Constantia" w:eastAsia="Constantia" w:ascii="Constantia"/>
                <w:i/>
                <w:spacing w:val="-1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l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7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i/>
                <w:spacing w:val="-2"/>
                <w:w w:val="102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7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w</w:t>
            </w:r>
            <w:r>
              <w:rPr>
                <w:rFonts w:cs="Constantia" w:hAnsi="Constantia" w:eastAsia="Constantia" w:ascii="Constantia"/>
                <w:i/>
                <w:spacing w:val="-1"/>
                <w:w w:val="54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-1"/>
                <w:w w:val="54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54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i/>
                <w:spacing w:val="2"/>
                <w:w w:val="57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57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1"/>
                <w:w w:val="57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4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9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7" w:right="300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7" w:right="300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333"/>
            </w:pP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D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5"/>
                <w:w w:val="100"/>
                <w:sz w:val="22"/>
                <w:szCs w:val="22"/>
              </w:rPr>
              <w:t>m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4"/>
                <w:w w:val="100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6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4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1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spacing w:val="-1"/>
                <w:w w:val="54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1"/>
                <w:w w:val="54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4"/>
                <w:w w:val="54"/>
                <w:sz w:val="22"/>
                <w:szCs w:val="22"/>
              </w:rPr>
              <w:t>P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103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0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87" w:hRule="exact"/>
        </w:trPr>
        <w:tc>
          <w:tcPr>
            <w:tcW w:w="461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5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0"/>
                <w:w w:val="135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b/>
                <w:i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5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b/>
                <w:i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b/>
                <w:i/>
                <w:spacing w:val="2"/>
                <w:w w:val="100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b/>
                <w:i/>
                <w:spacing w:val="4"/>
                <w:w w:val="100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b/>
                <w:i/>
                <w:spacing w:val="1"/>
                <w:w w:val="100"/>
                <w:sz w:val="22"/>
                <w:szCs w:val="22"/>
              </w:rPr>
              <w:t>r,</w:t>
            </w:r>
            <w:r>
              <w:rPr>
                <w:rFonts w:cs="Constantia" w:hAnsi="Constantia" w:eastAsia="Constantia" w:ascii="Constantia"/>
                <w:b/>
                <w:i/>
                <w:spacing w:val="7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b/>
                <w:i/>
                <w:spacing w:val="3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4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i/>
                <w:spacing w:val="-2"/>
                <w:w w:val="103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onstantia" w:hAnsi="Constantia" w:eastAsia="Constantia" w:ascii="Constantia"/>
                <w:i/>
                <w:spacing w:val="1"/>
                <w:w w:val="102"/>
                <w:sz w:val="22"/>
                <w:szCs w:val="22"/>
              </w:rPr>
              <w:t>h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i/>
                <w:spacing w:val="7"/>
                <w:w w:val="102"/>
                <w:sz w:val="22"/>
                <w:szCs w:val="22"/>
              </w:rPr>
              <w:t>o</w:t>
            </w:r>
            <w:r>
              <w:rPr>
                <w:rFonts w:cs="Constantia" w:hAnsi="Constantia" w:eastAsia="Constantia" w:ascii="Constantia"/>
                <w:i/>
                <w:spacing w:val="1"/>
                <w:w w:val="102"/>
                <w:sz w:val="22"/>
                <w:szCs w:val="22"/>
              </w:rPr>
              <w:t>g</w:t>
            </w:r>
            <w:r>
              <w:rPr>
                <w:rFonts w:cs="Constantia" w:hAnsi="Constantia" w:eastAsia="Constantia" w:ascii="Constantia"/>
                <w:i/>
                <w:spacing w:val="-1"/>
                <w:w w:val="102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2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i/>
                <w:spacing w:val="2"/>
                <w:w w:val="57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2"/>
                <w:w w:val="57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i/>
                <w:spacing w:val="1"/>
                <w:w w:val="57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i/>
                <w:spacing w:val="0"/>
                <w:w w:val="102"/>
                <w:sz w:val="22"/>
                <w:szCs w:val="22"/>
              </w:rPr>
              <w:t>s</w:t>
            </w:r>
            <w:r>
              <w:rPr>
                <w:rFonts w:cs="Constantia" w:hAnsi="Constantia" w:eastAsia="Constantia" w:ascii="Constantia"/>
                <w:i/>
                <w:spacing w:val="4"/>
                <w:w w:val="102"/>
                <w:sz w:val="22"/>
                <w:szCs w:val="22"/>
              </w:rPr>
              <w:t>t</w:t>
            </w:r>
            <w:r>
              <w:rPr>
                <w:rFonts w:cs="Constantia" w:hAnsi="Constantia" w:eastAsia="Constantia" w:ascii="Constantia"/>
                <w:i/>
                <w:spacing w:val="-1"/>
                <w:w w:val="103"/>
                <w:sz w:val="22"/>
                <w:szCs w:val="22"/>
              </w:rPr>
              <w:t>i</w:t>
            </w:r>
            <w:r>
              <w:rPr>
                <w:rFonts w:cs="Constantia" w:hAnsi="Constantia" w:eastAsia="Constantia" w:ascii="Constantia"/>
                <w:i/>
                <w:spacing w:val="5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9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9"/>
            </w:pPr>
            <w:r>
              <w:rPr>
                <w:rFonts w:cs="Constantia" w:hAnsi="Constantia" w:eastAsia="Constantia" w:ascii="Constantia"/>
                <w:i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i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7" w:right="297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center"/>
              <w:spacing w:lineRule="exact" w:line="220"/>
              <w:ind w:left="297" w:right="297"/>
            </w:pPr>
            <w:r>
              <w:rPr>
                <w:rFonts w:cs="Constantia" w:hAnsi="Constantia" w:eastAsia="Constantia" w:ascii="Constantia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80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onstantia" w:hAnsi="Constantia" w:eastAsia="Constantia" w:ascii="Constantia"/>
                <w:sz w:val="22"/>
                <w:szCs w:val="22"/>
              </w:rPr>
              <w:jc w:val="left"/>
              <w:spacing w:lineRule="exact" w:line="220"/>
              <w:ind w:left="333"/>
            </w:pP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  <w:t>J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7"/>
                <w:w w:val="100"/>
                <w:sz w:val="22"/>
                <w:szCs w:val="22"/>
              </w:rPr>
              <w:t>a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Constantia" w:hAnsi="Constantia" w:eastAsia="Constantia" w:ascii="Constantia"/>
                <w:spacing w:val="2"/>
                <w:w w:val="100"/>
                <w:sz w:val="22"/>
                <w:szCs w:val="22"/>
              </w:rPr>
              <w:t>y</w:t>
            </w:r>
            <w:r>
              <w:rPr>
                <w:rFonts w:cs="Constantia" w:hAnsi="Constantia" w:eastAsia="Constantia" w:ascii="Constantia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Constantia" w:hAnsi="Constantia" w:eastAsia="Constantia" w:ascii="Constantia"/>
                <w:spacing w:val="-1"/>
                <w:w w:val="10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6"/>
                <w:w w:val="102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4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0"/>
                <w:w w:val="44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0"/>
                <w:w w:val="44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2"/>
                <w:w w:val="44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–</w:t>
            </w:r>
            <w:r>
              <w:rPr>
                <w:rFonts w:cs="Constantia" w:hAnsi="Constantia" w:eastAsia="Constantia" w:ascii="Constantia"/>
                <w:spacing w:val="-1"/>
                <w:w w:val="44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1"/>
                <w:w w:val="44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44"/>
                <w:sz w:val="22"/>
                <w:szCs w:val="22"/>
              </w:rPr>
              <w:t>J</w:t>
            </w:r>
            <w:r>
              <w:rPr>
                <w:rFonts w:cs="Constantia" w:hAnsi="Constantia" w:eastAsia="Constantia" w:ascii="Constantia"/>
                <w:spacing w:val="7"/>
                <w:w w:val="102"/>
                <w:sz w:val="22"/>
                <w:szCs w:val="22"/>
              </w:rPr>
              <w:t>u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n</w:t>
            </w:r>
            <w:r>
              <w:rPr>
                <w:rFonts w:cs="Constantia" w:hAnsi="Constantia" w:eastAsia="Constantia" w:ascii="Constantia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onstantia" w:hAnsi="Constantia" w:eastAsia="Constantia" w:ascii="Constantia"/>
                <w:spacing w:val="-1"/>
                <w:w w:val="50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-1"/>
                <w:w w:val="50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6"/>
                <w:w w:val="50"/>
                <w:sz w:val="22"/>
                <w:szCs w:val="22"/>
              </w:rPr>
              <w:t>2</w:t>
            </w:r>
            <w:r>
              <w:rPr>
                <w:rFonts w:cs="Constantia" w:hAnsi="Constantia" w:eastAsia="Constantia" w:ascii="Constantia"/>
                <w:spacing w:val="-1"/>
                <w:w w:val="102"/>
                <w:sz w:val="22"/>
                <w:szCs w:val="22"/>
              </w:rPr>
              <w:t>0</w:t>
            </w:r>
            <w:r>
              <w:rPr>
                <w:rFonts w:cs="Constantia" w:hAnsi="Constantia" w:eastAsia="Constantia" w:ascii="Constantia"/>
                <w:spacing w:val="4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-1"/>
                <w:w w:val="103"/>
                <w:sz w:val="22"/>
                <w:szCs w:val="22"/>
              </w:rPr>
              <w:t>1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onstantia" w:hAnsi="Constantia" w:eastAsia="Constantia" w:ascii="Constantia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onstantia" w:hAnsi="Constantia" w:eastAsia="Constantia" w:ascii="Constantia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sectPr>
          <w:type w:val="continuous"/>
          <w:pgSz w:w="12240" w:h="15840"/>
          <w:pgMar w:top="680" w:bottom="280" w:left="1340" w:right="1020"/>
        </w:sectPr>
      </w:pP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onstantia" w:hAnsi="Constantia" w:eastAsia="Constantia" w:ascii="Constantia"/>
          <w:sz w:val="10"/>
          <w:szCs w:val="10"/>
        </w:rPr>
        <w:jc w:val="right"/>
        <w:spacing w:lineRule="exact" w:line="100"/>
      </w:pPr>
      <w:r>
        <w:rPr>
          <w:rFonts w:cs="Constantia" w:hAnsi="Constantia" w:eastAsia="Constantia" w:ascii="Constantia"/>
          <w:w w:val="26"/>
          <w:sz w:val="10"/>
          <w:szCs w:val="10"/>
        </w:rPr>
        <w:t>   </w:t>
      </w:r>
      <w:r>
        <w:rPr>
          <w:rFonts w:cs="Constantia" w:hAnsi="Constantia" w:eastAsia="Constantia" w:ascii="Constantia"/>
          <w:spacing w:val="0"/>
          <w:w w:val="26"/>
          <w:sz w:val="10"/>
          <w:szCs w:val="10"/>
        </w:rPr>
        <w:t> </w:t>
      </w:r>
      <w:r>
        <w:rPr>
          <w:rFonts w:cs="Constantia" w:hAnsi="Constantia" w:eastAsia="Constantia" w:ascii="Constantia"/>
          <w:spacing w:val="0"/>
          <w:w w:val="100"/>
          <w:sz w:val="10"/>
          <w:szCs w:val="10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lineRule="exact" w:line="220"/>
        <w:sectPr>
          <w:type w:val="continuous"/>
          <w:pgSz w:w="12240" w:h="15840"/>
          <w:pgMar w:top="680" w:bottom="280" w:left="1340" w:right="1020"/>
          <w:cols w:num="2" w:equalWidth="off">
            <w:col w:w="125" w:space="427"/>
            <w:col w:w="932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35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b/>
          <w:i/>
          <w:spacing w:val="1"/>
          <w:w w:val="102"/>
          <w:position w:val="1"/>
          <w:sz w:val="22"/>
          <w:szCs w:val="22"/>
        </w:rPr>
        <w:t>T</w:t>
      </w:r>
      <w:r>
        <w:rPr>
          <w:rFonts w:cs="Constantia" w:hAnsi="Constantia" w:eastAsia="Constantia" w:ascii="Constantia"/>
          <w:b/>
          <w:i/>
          <w:spacing w:val="-1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b/>
          <w:i/>
          <w:spacing w:val="5"/>
          <w:w w:val="102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b/>
          <w:i/>
          <w:spacing w:val="0"/>
          <w:w w:val="102"/>
          <w:position w:val="1"/>
          <w:sz w:val="22"/>
          <w:szCs w:val="22"/>
        </w:rPr>
        <w:t>c</w:t>
      </w:r>
      <w:r>
        <w:rPr>
          <w:rFonts w:cs="Constantia" w:hAnsi="Constantia" w:eastAsia="Constantia" w:ascii="Constantia"/>
          <w:b/>
          <w:i/>
          <w:spacing w:val="2"/>
          <w:w w:val="102"/>
          <w:position w:val="1"/>
          <w:sz w:val="22"/>
          <w:szCs w:val="22"/>
        </w:rPr>
        <w:t>h</w:t>
      </w:r>
      <w:r>
        <w:rPr>
          <w:rFonts w:cs="Constantia" w:hAnsi="Constantia" w:eastAsia="Constantia" w:ascii="Constantia"/>
          <w:b/>
          <w:i/>
          <w:spacing w:val="4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b/>
          <w:i/>
          <w:spacing w:val="1"/>
          <w:w w:val="50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b/>
          <w:i/>
          <w:spacing w:val="1"/>
          <w:w w:val="50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b/>
          <w:i/>
          <w:spacing w:val="-2"/>
          <w:w w:val="50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b/>
          <w:i/>
          <w:spacing w:val="6"/>
          <w:w w:val="102"/>
          <w:position w:val="1"/>
          <w:sz w:val="22"/>
          <w:szCs w:val="22"/>
        </w:rPr>
        <w:t>T</w:t>
      </w:r>
      <w:r>
        <w:rPr>
          <w:rFonts w:cs="Constantia" w:hAnsi="Constantia" w:eastAsia="Constantia" w:ascii="Constantia"/>
          <w:b/>
          <w:i/>
          <w:spacing w:val="1"/>
          <w:w w:val="103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b/>
          <w:i/>
          <w:spacing w:val="0"/>
          <w:w w:val="103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b/>
          <w:i/>
          <w:spacing w:val="2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1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b/>
          <w:i/>
          <w:spacing w:val="2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6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b/>
          <w:i/>
          <w:spacing w:val="1"/>
          <w:w w:val="102"/>
          <w:position w:val="1"/>
          <w:sz w:val="22"/>
          <w:szCs w:val="22"/>
        </w:rPr>
        <w:t>g</w:t>
      </w:r>
      <w:r>
        <w:rPr>
          <w:rFonts w:cs="Constantia" w:hAnsi="Constantia" w:eastAsia="Constantia" w:ascii="Constantia"/>
          <w:b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b/>
          <w:i/>
          <w:spacing w:val="3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b/>
          <w:i/>
          <w:spacing w:val="-2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b/>
          <w:i/>
          <w:spacing w:val="1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b/>
          <w:i/>
          <w:spacing w:val="7"/>
          <w:w w:val="102"/>
          <w:position w:val="1"/>
          <w:sz w:val="22"/>
          <w:szCs w:val="22"/>
        </w:rPr>
        <w:t>t</w:t>
      </w:r>
      <w:r>
        <w:rPr>
          <w:rFonts w:cs="Constantia" w:hAnsi="Constantia" w:eastAsia="Constantia" w:ascii="Constantia"/>
          <w:b/>
          <w:i/>
          <w:spacing w:val="-1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b/>
          <w:i/>
          <w:spacing w:val="1"/>
          <w:w w:val="103"/>
          <w:position w:val="1"/>
          <w:sz w:val="22"/>
          <w:szCs w:val="22"/>
        </w:rPr>
        <w:t>rn</w:t>
      </w:r>
      <w:r>
        <w:rPr>
          <w:rFonts w:cs="Constantia" w:hAnsi="Constantia" w:eastAsia="Constantia" w:ascii="Constantia"/>
          <w:spacing w:val="7"/>
          <w:w w:val="41"/>
          <w:position w:val="1"/>
          <w:sz w:val="22"/>
          <w:szCs w:val="22"/>
        </w:rPr>
        <w:t>,</w:t>
      </w:r>
      <w:r>
        <w:rPr>
          <w:rFonts w:cs="Constantia" w:hAnsi="Constantia" w:eastAsia="Constantia" w:ascii="Constantia"/>
          <w:spacing w:val="7"/>
          <w:w w:val="41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1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Yo</w:t>
      </w:r>
      <w:r>
        <w:rPr>
          <w:rFonts w:cs="Constantia" w:hAnsi="Constantia" w:eastAsia="Constantia" w:ascii="Constantia"/>
          <w:i/>
          <w:spacing w:val="1"/>
          <w:w w:val="102"/>
          <w:position w:val="1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2"/>
          <w:w w:val="67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67"/>
          <w:position w:val="1"/>
          <w:sz w:val="22"/>
          <w:szCs w:val="22"/>
        </w:rPr>
        <w:t> Y</w:t>
      </w:r>
      <w:r>
        <w:rPr>
          <w:rFonts w:cs="Constantia" w:hAnsi="Constantia" w:eastAsia="Constantia" w:ascii="Constantia"/>
          <w:i/>
          <w:spacing w:val="7"/>
          <w:w w:val="67"/>
          <w:position w:val="1"/>
          <w:sz w:val="22"/>
          <w:szCs w:val="22"/>
        </w:rPr>
        <w:t>o</w:t>
      </w:r>
      <w:r>
        <w:rPr>
          <w:rFonts w:cs="Constantia" w:hAnsi="Constantia" w:eastAsia="Constantia" w:ascii="Constantia"/>
          <w:i/>
          <w:spacing w:val="1"/>
          <w:w w:val="102"/>
          <w:position w:val="1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–</w:t>
      </w:r>
      <w:r>
        <w:rPr>
          <w:rFonts w:cs="Constantia" w:hAnsi="Constantia" w:eastAsia="Constantia" w:ascii="Constantia"/>
          <w:i/>
          <w:spacing w:val="2"/>
          <w:w w:val="57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57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1"/>
          <w:w w:val="57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5"/>
          <w:w w:val="102"/>
          <w:position w:val="1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0"/>
          <w:w w:val="102"/>
          <w:position w:val="1"/>
          <w:sz w:val="22"/>
          <w:szCs w:val="22"/>
        </w:rPr>
        <w:t>s</w:t>
      </w:r>
      <w:r>
        <w:rPr>
          <w:rFonts w:cs="Constantia" w:hAnsi="Constantia" w:eastAsia="Constantia" w:ascii="Constantia"/>
          <w:i/>
          <w:spacing w:val="4"/>
          <w:w w:val="102"/>
          <w:position w:val="1"/>
          <w:sz w:val="22"/>
          <w:szCs w:val="22"/>
        </w:rPr>
        <w:t>t</w:t>
      </w:r>
      <w:r>
        <w:rPr>
          <w:rFonts w:cs="Constantia" w:hAnsi="Constantia" w:eastAsia="Constantia" w:ascii="Constantia"/>
          <w:i/>
          <w:spacing w:val="-1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i/>
          <w:spacing w:val="5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                                          </w:t>
      </w:r>
      <w:r>
        <w:rPr>
          <w:rFonts w:cs="Constantia" w:hAnsi="Constantia" w:eastAsia="Constantia" w:ascii="Constantia"/>
          <w:spacing w:val="10"/>
          <w:w w:val="25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                                               </w:t>
      </w:r>
      <w:r>
        <w:rPr>
          <w:rFonts w:cs="Constantia" w:hAnsi="Constantia" w:eastAsia="Constantia" w:ascii="Constantia"/>
          <w:spacing w:val="6"/>
          <w:w w:val="25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F</w:t>
      </w:r>
      <w:r>
        <w:rPr>
          <w:rFonts w:cs="Constantia" w:hAnsi="Constantia" w:eastAsia="Constantia" w:ascii="Constantia"/>
          <w:spacing w:val="2"/>
          <w:w w:val="100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spacing w:val="5"/>
          <w:w w:val="100"/>
          <w:position w:val="1"/>
          <w:sz w:val="22"/>
          <w:szCs w:val="22"/>
        </w:rPr>
        <w:t>b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0"/>
          <w:position w:val="1"/>
          <w:sz w:val="22"/>
          <w:szCs w:val="22"/>
        </w:rPr>
        <w:t>u</w:t>
      </w:r>
      <w:r>
        <w:rPr>
          <w:rFonts w:cs="Constantia" w:hAnsi="Constantia" w:eastAsia="Constantia" w:ascii="Constantia"/>
          <w:spacing w:val="2"/>
          <w:w w:val="100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spacing w:val="6"/>
          <w:w w:val="100"/>
          <w:position w:val="1"/>
          <w:sz w:val="22"/>
          <w:szCs w:val="22"/>
        </w:rPr>
        <w:t>y</w:t>
      </w:r>
      <w:r>
        <w:rPr>
          <w:rFonts w:cs="Constantia" w:hAnsi="Constantia" w:eastAsia="Constantia" w:ascii="Constantia"/>
          <w:spacing w:val="4"/>
          <w:w w:val="100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position w:val="1"/>
          <w:sz w:val="22"/>
          <w:szCs w:val="22"/>
        </w:rPr>
        <w:t>2</w:t>
      </w:r>
      <w:r>
        <w:rPr>
          <w:rFonts w:cs="Constantia" w:hAnsi="Constantia" w:eastAsia="Constantia" w:ascii="Constantia"/>
          <w:spacing w:val="-1"/>
          <w:w w:val="103"/>
          <w:position w:val="1"/>
          <w:sz w:val="22"/>
          <w:szCs w:val="22"/>
        </w:rPr>
        <w:t>0</w:t>
      </w:r>
      <w:r>
        <w:rPr>
          <w:rFonts w:cs="Constantia" w:hAnsi="Constantia" w:eastAsia="Constantia" w:ascii="Constantia"/>
          <w:spacing w:val="4"/>
          <w:w w:val="103"/>
          <w:position w:val="1"/>
          <w:sz w:val="22"/>
          <w:szCs w:val="22"/>
        </w:rPr>
        <w:t>1</w:t>
      </w:r>
      <w:r>
        <w:rPr>
          <w:rFonts w:cs="Constantia" w:hAnsi="Constantia" w:eastAsia="Constantia" w:ascii="Constantia"/>
          <w:spacing w:val="-1"/>
          <w:w w:val="103"/>
          <w:position w:val="1"/>
          <w:sz w:val="22"/>
          <w:szCs w:val="22"/>
        </w:rPr>
        <w:t>1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position w:val="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lineRule="exact" w:line="320"/>
        <w:ind w:left="100"/>
      </w:pPr>
      <w:r>
        <w:rPr>
          <w:rFonts w:cs="Constantia" w:hAnsi="Constantia" w:eastAsia="Constantia" w:ascii="Constantia"/>
          <w:spacing w:val="-1"/>
          <w:w w:val="99"/>
          <w:sz w:val="28"/>
          <w:szCs w:val="28"/>
        </w:rPr>
        <w:t>A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V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58"/>
          <w:sz w:val="22"/>
          <w:szCs w:val="22"/>
        </w:rPr>
        <w:t>D</w:t>
      </w:r>
      <w:r>
        <w:rPr>
          <w:rFonts w:cs="Constantia" w:hAnsi="Constantia" w:eastAsia="Constantia" w:ascii="Constantia"/>
          <w:spacing w:val="1"/>
          <w:w w:val="58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8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99"/>
          <w:sz w:val="28"/>
          <w:szCs w:val="28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3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9"/>
        <w:ind w:left="55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</w:t>
      </w:r>
      <w:r>
        <w:rPr>
          <w:rFonts w:cs="Constantia" w:hAnsi="Constantia" w:eastAsia="Constantia" w:ascii="Constantia"/>
          <w:spacing w:val="13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p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-4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3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2"/>
        <w:ind w:left="55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H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w</w:t>
      </w:r>
      <w:r>
        <w:rPr>
          <w:rFonts w:cs="Constantia" w:hAnsi="Constantia" w:eastAsia="Constantia" w:ascii="Constantia"/>
          <w:spacing w:val="-5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la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y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4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45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57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57"/>
          <w:sz w:val="22"/>
          <w:szCs w:val="22"/>
        </w:rPr>
        <w:t> </w:t>
      </w:r>
      <w:r>
        <w:rPr>
          <w:rFonts w:cs="Constantia" w:hAnsi="Constantia" w:eastAsia="Constantia" w:ascii="Constantia"/>
          <w:spacing w:val="7"/>
          <w:w w:val="57"/>
          <w:sz w:val="22"/>
          <w:szCs w:val="22"/>
        </w:rPr>
        <w:t>G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: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1"/>
          <w:w w:val="26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  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6"/>
          <w:sz w:val="22"/>
          <w:szCs w:val="22"/>
        </w:rPr>
        <w:t>         </w:t>
      </w:r>
      <w:r>
        <w:rPr>
          <w:rFonts w:cs="Constantia" w:hAnsi="Constantia" w:eastAsia="Constantia" w:ascii="Constantia"/>
          <w:spacing w:val="13"/>
          <w:w w:val="26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p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-4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</w:t>
      </w:r>
      <w:r>
        <w:rPr>
          <w:rFonts w:cs="Constantia" w:hAnsi="Constantia" w:eastAsia="Constantia" w:ascii="Constantia"/>
          <w:spacing w:val="10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2"/>
        <w:ind w:left="55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s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-2"/>
          <w:w w:val="103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k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</w:t>
      </w:r>
      <w:r>
        <w:rPr>
          <w:rFonts w:cs="Constantia" w:hAnsi="Constantia" w:eastAsia="Constantia" w:ascii="Constantia"/>
          <w:spacing w:val="7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</w:t>
      </w:r>
      <w:r>
        <w:rPr>
          <w:rFonts w:cs="Constantia" w:hAnsi="Constantia" w:eastAsia="Constantia" w:ascii="Constantia"/>
          <w:spacing w:val="2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mb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2"/>
        <w:ind w:left="551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0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W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k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d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5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4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M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0"/>
          <w:w w:val="103"/>
          <w:sz w:val="22"/>
          <w:szCs w:val="22"/>
        </w:rPr>
        <w:t>: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                                            </w:t>
      </w:r>
      <w:r>
        <w:rPr>
          <w:rFonts w:cs="Constantia" w:hAnsi="Constantia" w:eastAsia="Constantia" w:ascii="Constantia"/>
          <w:spacing w:val="6"/>
          <w:w w:val="25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v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mb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2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1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0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2"/>
        <w:ind w:left="1002"/>
      </w:pPr>
      <w:r>
        <w:rPr>
          <w:rFonts w:cs="Courier New" w:hAnsi="Courier New" w:eastAsia="Courier New" w:ascii="Courier New"/>
          <w:spacing w:val="0"/>
          <w:w w:val="100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101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i/>
          <w:spacing w:val="-1"/>
          <w:w w:val="100"/>
          <w:sz w:val="22"/>
          <w:szCs w:val="22"/>
        </w:rPr>
        <w:t>M</w:t>
      </w:r>
      <w:r>
        <w:rPr>
          <w:rFonts w:cs="Constantia" w:hAnsi="Constantia" w:eastAsia="Constantia" w:ascii="Constantia"/>
          <w:i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-1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4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i/>
          <w:spacing w:val="-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i/>
          <w:spacing w:val="4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i/>
          <w:spacing w:val="1"/>
          <w:w w:val="100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3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i/>
          <w:spacing w:val="2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3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i/>
          <w:spacing w:val="5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-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3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1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i/>
          <w:spacing w:val="-1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2"/>
          <w:w w:val="103"/>
          <w:sz w:val="22"/>
          <w:szCs w:val="22"/>
        </w:rPr>
        <w:t>,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7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-2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i/>
          <w:spacing w:val="4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-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i/>
          <w:spacing w:val="0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i/>
          <w:spacing w:val="1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7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3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i/>
          <w:spacing w:val="0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3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-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6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i/>
          <w:spacing w:val="-1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2"/>
          <w:w w:val="103"/>
          <w:sz w:val="22"/>
          <w:szCs w:val="22"/>
        </w:rPr>
        <w:t>: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3"/>
          <w:w w:val="102"/>
          <w:sz w:val="22"/>
          <w:szCs w:val="22"/>
        </w:rPr>
        <w:t>B</w:t>
      </w:r>
      <w:r>
        <w:rPr>
          <w:rFonts w:cs="Constantia" w:hAnsi="Constantia" w:eastAsia="Constantia" w:ascii="Constantia"/>
          <w:i/>
          <w:spacing w:val="5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-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3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1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i/>
          <w:spacing w:val="-1"/>
          <w:w w:val="53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-1"/>
          <w:w w:val="53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7"/>
          <w:w w:val="53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-1"/>
          <w:w w:val="102"/>
          <w:sz w:val="22"/>
          <w:szCs w:val="22"/>
        </w:rPr>
        <w:t>w</w:t>
      </w:r>
      <w:r>
        <w:rPr>
          <w:rFonts w:cs="Constantia" w:hAnsi="Constantia" w:eastAsia="Constantia" w:ascii="Constantia"/>
          <w:i/>
          <w:spacing w:val="4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0"/>
          <w:w w:val="102"/>
          <w:sz w:val="22"/>
          <w:szCs w:val="22"/>
        </w:rPr>
        <w:t>s</w:t>
      </w:r>
      <w:r>
        <w:rPr>
          <w:rFonts w:cs="Constantia" w:hAnsi="Constantia" w:eastAsia="Constantia" w:ascii="Constantia"/>
          <w:i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-1"/>
          <w:w w:val="53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-1"/>
          <w:w w:val="53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53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i/>
          <w:spacing w:val="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i/>
          <w:spacing w:val="5"/>
          <w:w w:val="102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3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" w:lineRule="exact" w:line="260"/>
        <w:ind w:left="1002"/>
      </w:pPr>
      <w:r>
        <w:rPr>
          <w:rFonts w:cs="Courier New" w:hAnsi="Courier New" w:eastAsia="Courier New" w:ascii="Courier New"/>
          <w:spacing w:val="0"/>
          <w:w w:val="100"/>
          <w:position w:val="1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101"/>
          <w:w w:val="100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i/>
          <w:spacing w:val="2"/>
          <w:w w:val="100"/>
          <w:position w:val="1"/>
          <w:sz w:val="22"/>
          <w:szCs w:val="22"/>
        </w:rPr>
        <w:t>L</w:t>
      </w:r>
      <w:r>
        <w:rPr>
          <w:rFonts w:cs="Constantia" w:hAnsi="Constantia" w:eastAsia="Constantia" w:ascii="Constantia"/>
          <w:i/>
          <w:spacing w:val="-1"/>
          <w:w w:val="100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i/>
          <w:spacing w:val="2"/>
          <w:w w:val="100"/>
          <w:position w:val="1"/>
          <w:sz w:val="22"/>
          <w:szCs w:val="22"/>
        </w:rPr>
        <w:t>v</w:t>
      </w:r>
      <w:r>
        <w:rPr>
          <w:rFonts w:cs="Constantia" w:hAnsi="Constantia" w:eastAsia="Constantia" w:ascii="Constantia"/>
          <w:i/>
          <w:spacing w:val="-1"/>
          <w:w w:val="100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i/>
          <w:spacing w:val="4"/>
          <w:w w:val="100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i/>
          <w:spacing w:val="0"/>
          <w:w w:val="100"/>
          <w:position w:val="1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1"/>
          <w:w w:val="100"/>
          <w:position w:val="1"/>
          <w:sz w:val="22"/>
          <w:szCs w:val="22"/>
        </w:rPr>
        <w:t> </w:t>
      </w:r>
      <w:r>
        <w:rPr>
          <w:rFonts w:cs="Constantia" w:hAnsi="Constantia" w:eastAsia="Constantia" w:ascii="Constantia"/>
          <w:i/>
          <w:spacing w:val="2"/>
          <w:w w:val="100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Yo</w:t>
      </w:r>
      <w:r>
        <w:rPr>
          <w:rFonts w:cs="Constantia" w:hAnsi="Constantia" w:eastAsia="Constantia" w:ascii="Constantia"/>
          <w:i/>
          <w:spacing w:val="5"/>
          <w:w w:val="102"/>
          <w:position w:val="1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-2"/>
          <w:w w:val="103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No</w:t>
      </w:r>
      <w:r>
        <w:rPr>
          <w:rFonts w:cs="Constantia" w:hAnsi="Constantia" w:eastAsia="Constantia" w:ascii="Constantia"/>
          <w:i/>
          <w:spacing w:val="4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i/>
          <w:spacing w:val="3"/>
          <w:w w:val="102"/>
          <w:position w:val="1"/>
          <w:sz w:val="22"/>
          <w:szCs w:val="22"/>
        </w:rPr>
        <w:t>d</w:t>
      </w:r>
      <w:r>
        <w:rPr>
          <w:rFonts w:cs="Constantia" w:hAnsi="Constantia" w:eastAsia="Constantia" w:ascii="Constantia"/>
          <w:i/>
          <w:spacing w:val="0"/>
          <w:w w:val="102"/>
          <w:position w:val="1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4"/>
          <w:w w:val="102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i/>
          <w:spacing w:val="-1"/>
          <w:w w:val="103"/>
          <w:position w:val="1"/>
          <w:sz w:val="22"/>
          <w:szCs w:val="22"/>
        </w:rPr>
        <w:t>l</w:t>
      </w:r>
      <w:r>
        <w:rPr>
          <w:rFonts w:cs="Constantia" w:hAnsi="Constantia" w:eastAsia="Constantia" w:ascii="Constantia"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1"/>
          <w:w w:val="102"/>
          <w:position w:val="1"/>
          <w:sz w:val="22"/>
          <w:szCs w:val="22"/>
        </w:rPr>
        <w:t>P</w:t>
      </w:r>
      <w:r>
        <w:rPr>
          <w:rFonts w:cs="Constantia" w:hAnsi="Constantia" w:eastAsia="Constantia" w:ascii="Constantia"/>
          <w:i/>
          <w:spacing w:val="3"/>
          <w:w w:val="103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5"/>
          <w:w w:val="102"/>
          <w:position w:val="1"/>
          <w:sz w:val="22"/>
          <w:szCs w:val="22"/>
        </w:rPr>
        <w:t>s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0"/>
          <w:w w:val="102"/>
          <w:position w:val="1"/>
          <w:sz w:val="22"/>
          <w:szCs w:val="22"/>
        </w:rPr>
        <w:t>n</w:t>
      </w:r>
      <w:r>
        <w:rPr>
          <w:rFonts w:cs="Constantia" w:hAnsi="Constantia" w:eastAsia="Constantia" w:ascii="Constantia"/>
          <w:i/>
          <w:spacing w:val="7"/>
          <w:w w:val="102"/>
          <w:position w:val="1"/>
          <w:sz w:val="22"/>
          <w:szCs w:val="22"/>
        </w:rPr>
        <w:t>c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4"/>
          <w:w w:val="102"/>
          <w:position w:val="1"/>
          <w:sz w:val="22"/>
          <w:szCs w:val="22"/>
        </w:rPr>
        <w:t>w</w:t>
      </w:r>
      <w:r>
        <w:rPr>
          <w:rFonts w:cs="Constantia" w:hAnsi="Constantia" w:eastAsia="Constantia" w:ascii="Constantia"/>
          <w:i/>
          <w:spacing w:val="-1"/>
          <w:w w:val="103"/>
          <w:position w:val="1"/>
          <w:sz w:val="22"/>
          <w:szCs w:val="22"/>
        </w:rPr>
        <w:t>i</w:t>
      </w:r>
      <w:r>
        <w:rPr>
          <w:rFonts w:cs="Constantia" w:hAnsi="Constantia" w:eastAsia="Constantia" w:ascii="Constantia"/>
          <w:i/>
          <w:spacing w:val="4"/>
          <w:w w:val="102"/>
          <w:position w:val="1"/>
          <w:sz w:val="22"/>
          <w:szCs w:val="22"/>
        </w:rPr>
        <w:t>t</w:t>
      </w:r>
      <w:r>
        <w:rPr>
          <w:rFonts w:cs="Constantia" w:hAnsi="Constantia" w:eastAsia="Constantia" w:ascii="Constantia"/>
          <w:i/>
          <w:spacing w:val="1"/>
          <w:w w:val="102"/>
          <w:position w:val="1"/>
          <w:sz w:val="22"/>
          <w:szCs w:val="22"/>
        </w:rPr>
        <w:t>h</w:t>
      </w:r>
      <w:r>
        <w:rPr>
          <w:rFonts w:cs="Constantia" w:hAnsi="Constantia" w:eastAsia="Constantia" w:ascii="Constantia"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0"/>
          <w:w w:val="102"/>
          <w:position w:val="1"/>
          <w:sz w:val="22"/>
          <w:szCs w:val="22"/>
        </w:rPr>
        <w:t>S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o</w:t>
      </w:r>
      <w:r>
        <w:rPr>
          <w:rFonts w:cs="Constantia" w:hAnsi="Constantia" w:eastAsia="Constantia" w:ascii="Constantia"/>
          <w:i/>
          <w:spacing w:val="5"/>
          <w:w w:val="102"/>
          <w:position w:val="1"/>
          <w:sz w:val="22"/>
          <w:szCs w:val="22"/>
        </w:rPr>
        <w:t>u</w:t>
      </w:r>
      <w:r>
        <w:rPr>
          <w:rFonts w:cs="Constantia" w:hAnsi="Constantia" w:eastAsia="Constantia" w:ascii="Constantia"/>
          <w:i/>
          <w:spacing w:val="-2"/>
          <w:w w:val="102"/>
          <w:position w:val="1"/>
          <w:sz w:val="22"/>
          <w:szCs w:val="22"/>
        </w:rPr>
        <w:t>r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c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e</w:t>
      </w:r>
      <w:r>
        <w:rPr>
          <w:rFonts w:cs="Constantia" w:hAnsi="Constantia" w:eastAsia="Constantia" w:ascii="Constantia"/>
          <w:i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i/>
          <w:spacing w:val="2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i/>
          <w:spacing w:val="2"/>
          <w:w w:val="102"/>
          <w:position w:val="1"/>
          <w:sz w:val="22"/>
          <w:szCs w:val="22"/>
        </w:rPr>
        <w:t>Y</w:t>
      </w:r>
      <w:r>
        <w:rPr>
          <w:rFonts w:cs="Constantia" w:hAnsi="Constantia" w:eastAsia="Constantia" w:ascii="Constantia"/>
          <w:i/>
          <w:spacing w:val="7"/>
          <w:w w:val="102"/>
          <w:position w:val="1"/>
          <w:sz w:val="22"/>
          <w:szCs w:val="22"/>
        </w:rPr>
        <w:t>o</w:t>
      </w:r>
      <w:r>
        <w:rPr>
          <w:rFonts w:cs="Constantia" w:hAnsi="Constantia" w:eastAsia="Constantia" w:ascii="Constantia"/>
          <w:i/>
          <w:spacing w:val="1"/>
          <w:w w:val="102"/>
          <w:position w:val="1"/>
          <w:sz w:val="22"/>
          <w:szCs w:val="22"/>
        </w:rPr>
        <w:t>g</w:t>
      </w:r>
      <w:r>
        <w:rPr>
          <w:rFonts w:cs="Constantia" w:hAnsi="Constantia" w:eastAsia="Constantia" w:ascii="Constantia"/>
          <w:i/>
          <w:spacing w:val="-1"/>
          <w:w w:val="102"/>
          <w:position w:val="1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position w:val="1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position w:val="0"/>
          <w:sz w:val="22"/>
          <w:szCs w:val="22"/>
        </w:rPr>
      </w:r>
    </w:p>
    <w:p>
      <w:pPr>
        <w:rPr>
          <w:rFonts w:cs="Constantia" w:hAnsi="Constantia" w:eastAsia="Constantia" w:ascii="Constantia"/>
          <w:sz w:val="10"/>
          <w:szCs w:val="10"/>
        </w:rPr>
        <w:jc w:val="left"/>
        <w:spacing w:before="13"/>
        <w:ind w:left="100"/>
      </w:pPr>
      <w:r>
        <w:rPr>
          <w:rFonts w:cs="Constantia" w:hAnsi="Constantia" w:eastAsia="Constantia" w:ascii="Constantia"/>
          <w:w w:val="26"/>
          <w:sz w:val="10"/>
          <w:szCs w:val="10"/>
        </w:rPr>
        <w:t>   </w:t>
      </w:r>
      <w:r>
        <w:rPr>
          <w:rFonts w:cs="Constantia" w:hAnsi="Constantia" w:eastAsia="Constantia" w:ascii="Constantia"/>
          <w:spacing w:val="0"/>
          <w:w w:val="26"/>
          <w:sz w:val="10"/>
          <w:szCs w:val="10"/>
        </w:rPr>
        <w:t> </w:t>
      </w:r>
      <w:r>
        <w:rPr>
          <w:rFonts w:cs="Constantia" w:hAnsi="Constantia" w:eastAsia="Constantia" w:ascii="Constantia"/>
          <w:spacing w:val="0"/>
          <w:w w:val="100"/>
          <w:sz w:val="10"/>
          <w:szCs w:val="10"/>
        </w:rPr>
      </w:r>
    </w:p>
    <w:p>
      <w:pPr>
        <w:rPr>
          <w:rFonts w:cs="Constantia" w:hAnsi="Constantia" w:eastAsia="Constantia" w:ascii="Constantia"/>
          <w:sz w:val="28"/>
          <w:szCs w:val="28"/>
        </w:rPr>
        <w:jc w:val="left"/>
        <w:spacing w:lineRule="exact" w:line="320"/>
        <w:ind w:left="100"/>
      </w:pPr>
      <w:r>
        <w:rPr>
          <w:rFonts w:cs="Constantia" w:hAnsi="Constantia" w:eastAsia="Constantia" w:ascii="Constantia"/>
          <w:spacing w:val="2"/>
          <w:w w:val="100"/>
          <w:sz w:val="28"/>
          <w:szCs w:val="28"/>
        </w:rPr>
        <w:t>O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TH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-10"/>
          <w:w w:val="100"/>
          <w:sz w:val="28"/>
          <w:szCs w:val="28"/>
        </w:rPr>
        <w:t> </w:t>
      </w:r>
      <w:r>
        <w:rPr>
          <w:rFonts w:cs="Constantia" w:hAnsi="Constantia" w:eastAsia="Constantia" w:ascii="Constantia"/>
          <w:spacing w:val="0"/>
          <w:w w:val="24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sz w:val="28"/>
          <w:szCs w:val="28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4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M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5"/>
          <w:w w:val="100"/>
          <w:sz w:val="22"/>
          <w:szCs w:val="22"/>
        </w:rPr>
        <w:t>m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b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0"/>
          <w:w w:val="103"/>
          <w:sz w:val="22"/>
          <w:szCs w:val="22"/>
        </w:rPr>
        <w:t>f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6"/>
          <w:w w:val="102"/>
          <w:sz w:val="22"/>
          <w:szCs w:val="22"/>
        </w:rPr>
        <w:t>Y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2"/>
          <w:w w:val="102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2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b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t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y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6"/>
          <w:w w:val="103"/>
          <w:sz w:val="22"/>
          <w:szCs w:val="22"/>
        </w:rPr>
        <w:t>g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d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l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0"/>
          <w:w w:val="102"/>
          <w:sz w:val="22"/>
          <w:szCs w:val="22"/>
        </w:rPr>
        <w:t>h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i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-1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3"/>
          <w:w w:val="103"/>
          <w:sz w:val="22"/>
          <w:szCs w:val="22"/>
        </w:rPr>
        <w:t>I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4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7"/>
          <w:w w:val="103"/>
          <w:sz w:val="22"/>
          <w:szCs w:val="22"/>
        </w:rPr>
        <w:t>a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c</w:t>
      </w:r>
      <w:r>
        <w:rPr>
          <w:rFonts w:cs="Constantia" w:hAnsi="Constantia" w:eastAsia="Constantia" w:ascii="Constantia"/>
          <w:spacing w:val="8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12"/>
        <w:ind w:left="100"/>
      </w:pPr>
      <w:r>
        <w:rPr>
          <w:rFonts w:cs="Constantia" w:hAnsi="Constantia" w:eastAsia="Constantia" w:ascii="Constantia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p>
      <w:pPr>
        <w:rPr>
          <w:rFonts w:cs="Constantia" w:hAnsi="Constantia" w:eastAsia="Constantia" w:ascii="Constantia"/>
          <w:sz w:val="28"/>
          <w:szCs w:val="28"/>
        </w:rPr>
        <w:jc w:val="left"/>
        <w:spacing w:before="2"/>
        <w:ind w:left="100"/>
      </w:pPr>
      <w:r>
        <w:rPr>
          <w:rFonts w:cs="Constantia" w:hAnsi="Constantia" w:eastAsia="Constantia" w:ascii="Constantia"/>
          <w:spacing w:val="2"/>
          <w:w w:val="100"/>
          <w:sz w:val="28"/>
          <w:szCs w:val="28"/>
        </w:rPr>
        <w:t>R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F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R</w:t>
      </w:r>
      <w:r>
        <w:rPr>
          <w:rFonts w:cs="Constantia" w:hAnsi="Constantia" w:eastAsia="Constantia" w:ascii="Constantia"/>
          <w:spacing w:val="4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N</w:t>
      </w:r>
      <w:r>
        <w:rPr>
          <w:rFonts w:cs="Constantia" w:hAnsi="Constantia" w:eastAsia="Constantia" w:ascii="Constantia"/>
          <w:spacing w:val="3"/>
          <w:w w:val="100"/>
          <w:sz w:val="22"/>
          <w:szCs w:val="22"/>
        </w:rPr>
        <w:t>C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S</w:t>
      </w:r>
      <w:r>
        <w:rPr>
          <w:rFonts w:cs="Constantia" w:hAnsi="Constantia" w:eastAsia="Constantia" w:ascii="Constantia"/>
          <w:spacing w:val="2"/>
          <w:w w:val="100"/>
          <w:sz w:val="28"/>
          <w:szCs w:val="28"/>
        </w:rPr>
        <w:t> </w:t>
      </w:r>
      <w:r>
        <w:rPr>
          <w:rFonts w:cs="Constantia" w:hAnsi="Constantia" w:eastAsia="Constantia" w:ascii="Constantia"/>
          <w:spacing w:val="0"/>
          <w:w w:val="24"/>
          <w:sz w:val="28"/>
          <w:szCs w:val="28"/>
        </w:rPr>
        <w:t> </w:t>
      </w:r>
      <w:r>
        <w:rPr>
          <w:rFonts w:cs="Constantia" w:hAnsi="Constantia" w:eastAsia="Constantia" w:ascii="Constantia"/>
          <w:spacing w:val="0"/>
          <w:w w:val="100"/>
          <w:sz w:val="28"/>
          <w:szCs w:val="28"/>
        </w:rPr>
      </w:r>
    </w:p>
    <w:p>
      <w:pPr>
        <w:rPr>
          <w:rFonts w:cs="Constantia" w:hAnsi="Constantia" w:eastAsia="Constantia" w:ascii="Constantia"/>
          <w:sz w:val="22"/>
          <w:szCs w:val="22"/>
        </w:rPr>
        <w:jc w:val="left"/>
        <w:spacing w:before="9"/>
        <w:ind w:left="460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8"/>
          <w:w w:val="135"/>
          <w:sz w:val="22"/>
          <w:szCs w:val="22"/>
        </w:rPr>
        <w:t> </w:t>
      </w:r>
      <w:r>
        <w:rPr>
          <w:rFonts w:cs="Constantia" w:hAnsi="Constantia" w:eastAsia="Constantia" w:ascii="Constantia"/>
          <w:spacing w:val="-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v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1"/>
          <w:w w:val="100"/>
          <w:sz w:val="22"/>
          <w:szCs w:val="22"/>
        </w:rPr>
        <w:t>i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a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  <w:t>b</w:t>
      </w:r>
      <w:r>
        <w:rPr>
          <w:rFonts w:cs="Constantia" w:hAnsi="Constantia" w:eastAsia="Constantia" w:ascii="Constantia"/>
          <w:spacing w:val="2"/>
          <w:w w:val="100"/>
          <w:sz w:val="22"/>
          <w:szCs w:val="22"/>
        </w:rPr>
        <w:t>l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e</w:t>
      </w:r>
      <w:r>
        <w:rPr>
          <w:rFonts w:cs="Constantia" w:hAnsi="Constantia" w:eastAsia="Constantia" w:ascii="Constantia"/>
          <w:spacing w:val="7"/>
          <w:w w:val="100"/>
          <w:sz w:val="22"/>
          <w:szCs w:val="22"/>
        </w:rPr>
        <w:t> </w:t>
      </w:r>
      <w:r>
        <w:rPr>
          <w:rFonts w:cs="Constantia" w:hAnsi="Constantia" w:eastAsia="Constantia" w:ascii="Constantia"/>
          <w:spacing w:val="-1"/>
          <w:w w:val="100"/>
          <w:sz w:val="22"/>
          <w:szCs w:val="22"/>
        </w:rPr>
        <w:t> 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4"/>
          <w:w w:val="102"/>
          <w:sz w:val="22"/>
          <w:szCs w:val="22"/>
        </w:rPr>
        <w:t>p</w:t>
      </w:r>
      <w:r>
        <w:rPr>
          <w:rFonts w:cs="Constantia" w:hAnsi="Constantia" w:eastAsia="Constantia" w:ascii="Constantia"/>
          <w:spacing w:val="3"/>
          <w:w w:val="102"/>
          <w:sz w:val="22"/>
          <w:szCs w:val="22"/>
        </w:rPr>
        <w:t>o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n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3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-1"/>
          <w:w w:val="102"/>
          <w:sz w:val="22"/>
          <w:szCs w:val="22"/>
        </w:rPr>
        <w:t>r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q</w:t>
      </w:r>
      <w:r>
        <w:rPr>
          <w:rFonts w:cs="Constantia" w:hAnsi="Constantia" w:eastAsia="Constantia" w:ascii="Constantia"/>
          <w:spacing w:val="2"/>
          <w:w w:val="102"/>
          <w:sz w:val="22"/>
          <w:szCs w:val="22"/>
        </w:rPr>
        <w:t>u</w:t>
      </w:r>
      <w:r>
        <w:rPr>
          <w:rFonts w:cs="Constantia" w:hAnsi="Constantia" w:eastAsia="Constantia" w:ascii="Constantia"/>
          <w:spacing w:val="7"/>
          <w:w w:val="102"/>
          <w:sz w:val="22"/>
          <w:szCs w:val="22"/>
        </w:rPr>
        <w:t>e</w:t>
      </w:r>
      <w:r>
        <w:rPr>
          <w:rFonts w:cs="Constantia" w:hAnsi="Constantia" w:eastAsia="Constantia" w:ascii="Constantia"/>
          <w:spacing w:val="-1"/>
          <w:w w:val="103"/>
          <w:sz w:val="22"/>
          <w:szCs w:val="22"/>
        </w:rPr>
        <w:t>s</w:t>
      </w:r>
      <w:r>
        <w:rPr>
          <w:rFonts w:cs="Constantia" w:hAnsi="Constantia" w:eastAsia="Constantia" w:ascii="Constantia"/>
          <w:spacing w:val="1"/>
          <w:w w:val="102"/>
          <w:sz w:val="22"/>
          <w:szCs w:val="22"/>
        </w:rPr>
        <w:t>t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   </w:t>
      </w:r>
      <w:r>
        <w:rPr>
          <w:rFonts w:cs="Constantia" w:hAnsi="Constantia" w:eastAsia="Constantia" w:ascii="Constantia"/>
          <w:spacing w:val="0"/>
          <w:w w:val="25"/>
          <w:sz w:val="22"/>
          <w:szCs w:val="22"/>
        </w:rPr>
        <w:t> </w:t>
      </w:r>
      <w:r>
        <w:rPr>
          <w:rFonts w:cs="Constantia" w:hAnsi="Constantia" w:eastAsia="Constantia" w:ascii="Constantia"/>
          <w:spacing w:val="0"/>
          <w:w w:val="100"/>
          <w:sz w:val="22"/>
          <w:szCs w:val="22"/>
        </w:rPr>
      </w:r>
    </w:p>
    <w:sectPr>
      <w:type w:val="continuous"/>
      <w:pgSz w:w="12240" w:h="15840"/>
      <w:pgMar w:top="680" w:bottom="280" w:left="1340" w:right="10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essica@violetcrownyoga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